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8024F" w14:textId="27AFA8DE" w:rsidR="007451EE" w:rsidRPr="000E6A7C" w:rsidRDefault="005008CB" w:rsidP="000E6A7C">
      <w:pPr>
        <w:spacing w:before="16" w:line="660" w:lineRule="exact"/>
        <w:ind w:left="247"/>
        <w:jc w:val="center"/>
        <w:rPr>
          <w:rFonts w:asciiTheme="majorHAnsi" w:eastAsia="Arial" w:hAnsiTheme="majorHAnsi" w:cs="Arial"/>
          <w:sz w:val="36"/>
          <w:szCs w:val="36"/>
        </w:rPr>
      </w:pPr>
      <w:r w:rsidRPr="000E6A7C">
        <w:rPr>
          <w:rFonts w:asciiTheme="majorHAnsi" w:hAnsiTheme="majorHAnsi"/>
          <w:sz w:val="8"/>
          <w:szCs w:val="8"/>
        </w:rPr>
        <w:pict w14:anchorId="44152A21">
          <v:group id="_x0000_s1026" style="position:absolute;left:0;text-align:left;margin-left:0;margin-top:766.15pt;width:595.3pt;height:75.9pt;z-index:-251659776;mso-position-horizontal-relative:page;mso-position-vertical-relative:page" coordorigin=",15323" coordsize="11906,15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15323;width:11906;height:1518">
              <v:imagedata r:id="rId7" o:title=""/>
            </v:shape>
            <v:shape id="_x0000_s1027" style="position:absolute;left:8535;top:15930;width:3135;height:720" coordorigin="8535,15930" coordsize="3135,720" path="m8535,16650r3135,l11670,15930r-3135,l8535,16650xe" stroked="f">
              <v:path arrowok="t"/>
            </v:shape>
            <w10:wrap anchorx="page" anchory="page"/>
          </v:group>
        </w:pict>
      </w:r>
      <w:r w:rsidRPr="000E6A7C">
        <w:rPr>
          <w:rFonts w:asciiTheme="majorHAnsi" w:eastAsia="Arial" w:hAnsiTheme="majorHAnsi" w:cs="Arial"/>
          <w:b/>
          <w:position w:val="-2"/>
          <w:sz w:val="36"/>
          <w:szCs w:val="36"/>
        </w:rPr>
        <w:t>Sample R</w:t>
      </w:r>
      <w:r w:rsidRPr="000E6A7C">
        <w:rPr>
          <w:rFonts w:asciiTheme="majorHAnsi" w:eastAsia="Arial" w:hAnsiTheme="majorHAnsi" w:cs="Arial"/>
          <w:b/>
          <w:spacing w:val="1"/>
          <w:position w:val="-2"/>
          <w:sz w:val="36"/>
          <w:szCs w:val="36"/>
        </w:rPr>
        <w:t>e</w:t>
      </w:r>
      <w:r w:rsidRPr="000E6A7C">
        <w:rPr>
          <w:rFonts w:asciiTheme="majorHAnsi" w:eastAsia="Arial" w:hAnsiTheme="majorHAnsi" w:cs="Arial"/>
          <w:b/>
          <w:position w:val="-2"/>
          <w:sz w:val="36"/>
          <w:szCs w:val="36"/>
        </w:rPr>
        <w:t>sume – Aca</w:t>
      </w:r>
      <w:r w:rsidRPr="000E6A7C">
        <w:rPr>
          <w:rFonts w:asciiTheme="majorHAnsi" w:eastAsia="Arial" w:hAnsiTheme="majorHAnsi" w:cs="Arial"/>
          <w:b/>
          <w:spacing w:val="1"/>
          <w:position w:val="-2"/>
          <w:sz w:val="36"/>
          <w:szCs w:val="36"/>
        </w:rPr>
        <w:t>d</w:t>
      </w:r>
      <w:r w:rsidRPr="000E6A7C">
        <w:rPr>
          <w:rFonts w:asciiTheme="majorHAnsi" w:eastAsia="Arial" w:hAnsiTheme="majorHAnsi" w:cs="Arial"/>
          <w:b/>
          <w:position w:val="-2"/>
          <w:sz w:val="36"/>
          <w:szCs w:val="36"/>
        </w:rPr>
        <w:t>emic</w:t>
      </w:r>
    </w:p>
    <w:p w14:paraId="57592E07" w14:textId="77777777" w:rsidR="007451EE" w:rsidRPr="000E6A7C" w:rsidRDefault="007451EE">
      <w:pPr>
        <w:spacing w:before="14" w:line="220" w:lineRule="exact"/>
        <w:rPr>
          <w:rFonts w:asciiTheme="majorHAnsi" w:hAnsiTheme="majorHAnsi"/>
        </w:rPr>
      </w:pPr>
    </w:p>
    <w:p w14:paraId="2B881F83" w14:textId="2DBB5746" w:rsidR="007451EE" w:rsidRPr="000E6A7C" w:rsidRDefault="000E6A7C">
      <w:pPr>
        <w:ind w:left="653"/>
        <w:rPr>
          <w:rFonts w:asciiTheme="majorHAnsi" w:eastAsia="Baskerville Old Face" w:hAnsiTheme="majorHAnsi" w:cs="Baskerville Old Face"/>
          <w:sz w:val="32"/>
          <w:szCs w:val="32"/>
        </w:rPr>
      </w:pPr>
      <w:r w:rsidRPr="000E6A7C">
        <w:rPr>
          <w:rFonts w:asciiTheme="majorHAnsi" w:eastAsia="Baskerville Old Face" w:hAnsiTheme="majorHAnsi" w:cs="Baskerville Old Face"/>
          <w:spacing w:val="2"/>
          <w:sz w:val="32"/>
          <w:szCs w:val="32"/>
        </w:rPr>
        <w:t>Maria</w:t>
      </w:r>
      <w:r w:rsidR="005008CB" w:rsidRPr="000E6A7C">
        <w:rPr>
          <w:rFonts w:asciiTheme="majorHAnsi" w:eastAsia="Baskerville Old Face" w:hAnsiTheme="majorHAnsi" w:cs="Baskerville Old Face"/>
          <w:spacing w:val="-13"/>
          <w:sz w:val="32"/>
          <w:szCs w:val="32"/>
        </w:rPr>
        <w:t xml:space="preserve"> </w:t>
      </w:r>
      <w:r w:rsidR="005008CB" w:rsidRPr="000E6A7C">
        <w:rPr>
          <w:rFonts w:asciiTheme="majorHAnsi" w:eastAsia="Baskerville Old Face" w:hAnsiTheme="majorHAnsi" w:cs="Baskerville Old Face"/>
          <w:spacing w:val="2"/>
          <w:sz w:val="32"/>
          <w:szCs w:val="32"/>
        </w:rPr>
        <w:t>A</w:t>
      </w:r>
      <w:r w:rsidR="005008CB" w:rsidRPr="000E6A7C">
        <w:rPr>
          <w:rFonts w:asciiTheme="majorHAnsi" w:eastAsia="Baskerville Old Face" w:hAnsiTheme="majorHAnsi" w:cs="Baskerville Old Face"/>
          <w:sz w:val="32"/>
          <w:szCs w:val="32"/>
        </w:rPr>
        <w:t>mb</w:t>
      </w:r>
      <w:r w:rsidR="005008CB" w:rsidRPr="000E6A7C">
        <w:rPr>
          <w:rFonts w:asciiTheme="majorHAnsi" w:eastAsia="Baskerville Old Face" w:hAnsiTheme="majorHAnsi" w:cs="Baskerville Old Face"/>
          <w:spacing w:val="1"/>
          <w:sz w:val="32"/>
          <w:szCs w:val="32"/>
        </w:rPr>
        <w:t>a</w:t>
      </w:r>
      <w:r w:rsidR="005008CB" w:rsidRPr="000E6A7C">
        <w:rPr>
          <w:rFonts w:asciiTheme="majorHAnsi" w:eastAsia="Baskerville Old Face" w:hAnsiTheme="majorHAnsi" w:cs="Baskerville Old Face"/>
          <w:sz w:val="32"/>
          <w:szCs w:val="32"/>
        </w:rPr>
        <w:t>ni</w:t>
      </w:r>
    </w:p>
    <w:p w14:paraId="202DA8ED" w14:textId="77777777" w:rsidR="007451EE" w:rsidRPr="000E6A7C" w:rsidRDefault="005008CB">
      <w:pPr>
        <w:spacing w:before="99"/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7 G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lay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IC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3168</w:t>
      </w:r>
    </w:p>
    <w:p w14:paraId="12B658C1" w14:textId="3D0FA5A9" w:rsidR="007451EE" w:rsidRPr="000E6A7C" w:rsidRDefault="005008CB">
      <w:pPr>
        <w:spacing w:before="29"/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4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12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3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4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5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6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78 </w:t>
      </w:r>
      <w:r w:rsid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Maria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.a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ni@</w:t>
      </w:r>
      <w:r w:rsid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gmail</w:t>
      </w:r>
    </w:p>
    <w:p w14:paraId="7877909E" w14:textId="77777777" w:rsidR="007451EE" w:rsidRPr="000E6A7C" w:rsidRDefault="007451EE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1DF3F98F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33B995AD" w14:textId="77777777" w:rsidR="007451EE" w:rsidRPr="000E6A7C" w:rsidRDefault="005008CB">
      <w:pPr>
        <w:ind w:left="653"/>
        <w:rPr>
          <w:rFonts w:asciiTheme="majorHAnsi" w:eastAsia="Baskerville Old Face" w:hAnsiTheme="majorHAnsi" w:cs="Baskerville Old Face"/>
          <w:b/>
          <w:bCs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Acade</w:t>
      </w:r>
      <w:r w:rsidRPr="000E6A7C">
        <w:rPr>
          <w:rFonts w:asciiTheme="majorHAnsi" w:eastAsia="Baskerville Old Face" w:hAnsiTheme="majorHAnsi" w:cs="Baskerville Old Face"/>
          <w:b/>
          <w:bCs/>
          <w:spacing w:val="1"/>
          <w:sz w:val="28"/>
          <w:szCs w:val="28"/>
          <w:u w:val="single" w:color="000000"/>
        </w:rPr>
        <w:t>m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ic</w:t>
      </w:r>
      <w:r w:rsidRPr="000E6A7C">
        <w:rPr>
          <w:rFonts w:asciiTheme="majorHAnsi" w:eastAsia="Baskerville Old Face" w:hAnsiTheme="majorHAnsi" w:cs="Baskerville Old Face"/>
          <w:b/>
          <w:bCs/>
          <w:spacing w:val="-3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Qu</w:t>
      </w:r>
      <w:r w:rsidRPr="000E6A7C">
        <w:rPr>
          <w:rFonts w:asciiTheme="majorHAnsi" w:eastAsia="Baskerville Old Face" w:hAnsiTheme="majorHAnsi" w:cs="Baskerville Old Face"/>
          <w:b/>
          <w:bCs/>
          <w:spacing w:val="1"/>
          <w:sz w:val="28"/>
          <w:szCs w:val="28"/>
          <w:u w:val="single" w:color="000000"/>
        </w:rPr>
        <w:t>a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l</w:t>
      </w:r>
      <w:r w:rsidRPr="000E6A7C">
        <w:rPr>
          <w:rFonts w:asciiTheme="majorHAnsi" w:eastAsia="Baskerville Old Face" w:hAnsiTheme="majorHAnsi" w:cs="Baskerville Old Face"/>
          <w:b/>
          <w:bCs/>
          <w:spacing w:val="-2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fications</w:t>
      </w:r>
    </w:p>
    <w:p w14:paraId="71AFE68F" w14:textId="77777777" w:rsidR="007451EE" w:rsidRPr="000E6A7C" w:rsidRDefault="007451EE">
      <w:pPr>
        <w:spacing w:before="18" w:line="200" w:lineRule="exact"/>
        <w:rPr>
          <w:rFonts w:asciiTheme="majorHAnsi" w:hAnsiTheme="majorHAnsi"/>
        </w:rPr>
      </w:pPr>
    </w:p>
    <w:p w14:paraId="042CFE8E" w14:textId="77777777" w:rsidR="007451EE" w:rsidRPr="000E6A7C" w:rsidRDefault="005008CB">
      <w:pPr>
        <w:spacing w:before="60"/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02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4 - 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te            </w:t>
      </w:r>
      <w:r w:rsidRPr="000E6A7C">
        <w:rPr>
          <w:rFonts w:asciiTheme="majorHAnsi" w:eastAsia="Baskerville Old Face" w:hAnsiTheme="majorHAnsi" w:cs="Baskerville Old Face"/>
          <w:spacing w:val="19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PhD</w:t>
      </w:r>
    </w:p>
    <w:p w14:paraId="4D2E31C7" w14:textId="77777777" w:rsidR="007451EE" w:rsidRPr="000E6A7C" w:rsidRDefault="005008CB">
      <w:pPr>
        <w:spacing w:before="32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gy</w:t>
      </w:r>
    </w:p>
    <w:p w14:paraId="00386EDF" w14:textId="77777777" w:rsidR="007451EE" w:rsidRPr="000E6A7C" w:rsidRDefault="005008CB">
      <w:pPr>
        <w:spacing w:before="29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h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100210BF" w14:textId="77777777" w:rsidR="007451EE" w:rsidRPr="000E6A7C" w:rsidRDefault="005008CB">
      <w:pPr>
        <w:spacing w:before="32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ctoral 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is: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"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 Chi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Abu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"</w:t>
      </w:r>
    </w:p>
    <w:p w14:paraId="3A49178D" w14:textId="77777777" w:rsidR="007451EE" w:rsidRPr="000E6A7C" w:rsidRDefault="007451EE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21194BDB" w14:textId="77777777" w:rsidR="007451EE" w:rsidRPr="000E6A7C" w:rsidRDefault="005008CB">
      <w:pPr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 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1 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3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627FCF1F" w14:textId="77777777" w:rsidR="007451EE" w:rsidRPr="000E6A7C" w:rsidRDefault="005008CB">
      <w:pPr>
        <w:spacing w:before="32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gy</w:t>
      </w:r>
    </w:p>
    <w:p w14:paraId="5C39CBCD" w14:textId="77777777" w:rsidR="007451EE" w:rsidRPr="000E6A7C" w:rsidRDefault="005008CB">
      <w:pPr>
        <w:spacing w:before="29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h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304C54C2" w14:textId="77777777" w:rsidR="007451EE" w:rsidRPr="000E6A7C" w:rsidRDefault="005008CB">
      <w:pPr>
        <w:spacing w:before="32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: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"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Int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n: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 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nage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gnan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"</w:t>
      </w:r>
    </w:p>
    <w:p w14:paraId="7B5C75C8" w14:textId="77777777" w:rsidR="007451EE" w:rsidRPr="000E6A7C" w:rsidRDefault="007451EE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251F7BA9" w14:textId="77777777" w:rsidR="007451EE" w:rsidRPr="000E6A7C" w:rsidRDefault="005008CB">
      <w:pPr>
        <w:spacing w:line="273" w:lineRule="auto"/>
        <w:ind w:left="2633" w:right="4815" w:hanging="198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06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-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      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lor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(F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) 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aj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: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 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ture 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,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,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</w:t>
      </w:r>
    </w:p>
    <w:p w14:paraId="43D7BB91" w14:textId="77777777" w:rsidR="007451EE" w:rsidRPr="000E6A7C" w:rsidRDefault="005008CB">
      <w:pPr>
        <w:spacing w:line="200" w:lineRule="exact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2"/>
          <w:position w:val="1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urs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he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3"/>
          <w:position w:val="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:</w:t>
      </w:r>
      <w:r w:rsidRPr="000E6A7C">
        <w:rPr>
          <w:rFonts w:asciiTheme="majorHAnsi" w:eastAsia="Baskerville Old Face" w:hAnsiTheme="majorHAnsi" w:cs="Baskerville Old Face"/>
          <w:spacing w:val="3"/>
          <w:position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position w:val="1"/>
          <w:sz w:val="22"/>
          <w:szCs w:val="22"/>
        </w:rPr>
        <w:t>"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 xml:space="preserve">A 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3"/>
          <w:position w:val="1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Ana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ly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 xml:space="preserve">is 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2"/>
          <w:position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HI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2"/>
          <w:position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2"/>
          <w:position w:val="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DS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in</w:t>
      </w:r>
      <w:r w:rsidRPr="000E6A7C">
        <w:rPr>
          <w:rFonts w:asciiTheme="majorHAnsi" w:eastAsia="Baskerville Old Face" w:hAnsiTheme="majorHAnsi" w:cs="Baskerville Old Face"/>
          <w:spacing w:val="-3"/>
          <w:position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Au</w:t>
      </w:r>
      <w:r w:rsidRPr="000E6A7C">
        <w:rPr>
          <w:rFonts w:asciiTheme="majorHAnsi" w:eastAsia="Baskerville Old Face" w:hAnsiTheme="majorHAnsi" w:cs="Baskerville Old Face"/>
          <w:spacing w:val="1"/>
          <w:position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2"/>
          <w:position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position w:val="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position w:val="1"/>
          <w:sz w:val="22"/>
          <w:szCs w:val="22"/>
        </w:rPr>
        <w:t>"</w:t>
      </w:r>
    </w:p>
    <w:p w14:paraId="24C06BA8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04EED05F" w14:textId="77777777" w:rsidR="007451EE" w:rsidRPr="000E6A7C" w:rsidRDefault="007451EE">
      <w:pPr>
        <w:spacing w:before="15" w:line="220" w:lineRule="exact"/>
        <w:rPr>
          <w:rFonts w:asciiTheme="majorHAnsi" w:hAnsiTheme="majorHAnsi"/>
          <w:b/>
          <w:bCs/>
          <w:sz w:val="22"/>
          <w:szCs w:val="22"/>
        </w:rPr>
      </w:pPr>
    </w:p>
    <w:p w14:paraId="58BC72CD" w14:textId="77777777" w:rsidR="007451EE" w:rsidRPr="000E6A7C" w:rsidRDefault="005008CB">
      <w:pPr>
        <w:ind w:left="653"/>
        <w:rPr>
          <w:rFonts w:asciiTheme="majorHAnsi" w:eastAsia="Baskerville Old Face" w:hAnsiTheme="majorHAnsi" w:cs="Baskerville Old Face"/>
          <w:b/>
          <w:bCs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ch</w:t>
      </w:r>
      <w:r w:rsidRPr="000E6A7C">
        <w:rPr>
          <w:rFonts w:asciiTheme="majorHAnsi" w:eastAsia="Baskerville Old Face" w:hAnsiTheme="majorHAnsi" w:cs="Baskerville Old Face"/>
          <w:b/>
          <w:bCs/>
          <w:spacing w:val="1"/>
          <w:sz w:val="28"/>
          <w:szCs w:val="28"/>
          <w:u w:val="single" w:color="000000"/>
        </w:rPr>
        <w:t>o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lar</w:t>
      </w: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h</w:t>
      </w: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b/>
          <w:bCs/>
          <w:spacing w:val="1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and</w:t>
      </w: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Aw</w:t>
      </w:r>
      <w:r w:rsidRPr="000E6A7C">
        <w:rPr>
          <w:rFonts w:asciiTheme="majorHAnsi" w:eastAsia="Baskerville Old Face" w:hAnsiTheme="majorHAnsi" w:cs="Baskerville Old Face"/>
          <w:b/>
          <w:bCs/>
          <w:spacing w:val="-3"/>
          <w:sz w:val="28"/>
          <w:szCs w:val="28"/>
          <w:u w:val="single" w:color="000000"/>
        </w:rPr>
        <w:t>a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rds</w:t>
      </w:r>
    </w:p>
    <w:p w14:paraId="508CF558" w14:textId="77777777" w:rsidR="007451EE" w:rsidRPr="000E6A7C" w:rsidRDefault="007451EE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4AAD06C3" w14:textId="77777777" w:rsidR="007451EE" w:rsidRPr="000E6A7C" w:rsidRDefault="005008CB">
      <w:pPr>
        <w:spacing w:before="60"/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4                     </w:t>
      </w:r>
      <w:r w:rsidRPr="000E6A7C">
        <w:rPr>
          <w:rFonts w:asciiTheme="majorHAnsi" w:eastAsia="Baskerville Old Face" w:hAnsiTheme="majorHAnsi" w:cs="Baskerville Old Face"/>
          <w:spacing w:val="54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tgrad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te A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rd, Mon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h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ity</w:t>
      </w:r>
    </w:p>
    <w:p w14:paraId="6AE93FDA" w14:textId="77777777" w:rsidR="007451EE" w:rsidRPr="000E6A7C" w:rsidRDefault="007451EE">
      <w:pPr>
        <w:spacing w:before="10" w:line="140" w:lineRule="exact"/>
        <w:rPr>
          <w:rFonts w:asciiTheme="majorHAnsi" w:hAnsiTheme="majorHAnsi"/>
          <w:sz w:val="14"/>
          <w:szCs w:val="14"/>
        </w:rPr>
      </w:pPr>
    </w:p>
    <w:p w14:paraId="1143864F" w14:textId="77777777" w:rsidR="007451EE" w:rsidRPr="000E6A7C" w:rsidRDefault="005008CB">
      <w:pPr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                     </w:t>
      </w:r>
      <w:r w:rsidRPr="000E6A7C">
        <w:rPr>
          <w:rFonts w:asciiTheme="majorHAnsi" w:eastAsia="Baskerville Old Face" w:hAnsiTheme="majorHAnsi" w:cs="Baskerville Old Face"/>
          <w:spacing w:val="54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awa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rd 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c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x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nc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Fl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ity</w:t>
      </w:r>
    </w:p>
    <w:p w14:paraId="66843EC4" w14:textId="77777777" w:rsidR="007451EE" w:rsidRPr="000E6A7C" w:rsidRDefault="007451EE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7A68DCA3" w14:textId="77777777" w:rsidR="007451EE" w:rsidRPr="000E6A7C" w:rsidRDefault="005008CB">
      <w:pPr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09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02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 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ugh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Me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</w:p>
    <w:p w14:paraId="23E54796" w14:textId="77777777" w:rsidR="007451EE" w:rsidRPr="000E6A7C" w:rsidRDefault="007451EE">
      <w:pPr>
        <w:spacing w:before="10" w:line="140" w:lineRule="exact"/>
        <w:rPr>
          <w:rFonts w:asciiTheme="majorHAnsi" w:hAnsiTheme="majorHAnsi"/>
          <w:sz w:val="14"/>
          <w:szCs w:val="14"/>
        </w:rPr>
      </w:pPr>
    </w:p>
    <w:p w14:paraId="2DF80E66" w14:textId="77777777" w:rsidR="007451EE" w:rsidRPr="000E6A7C" w:rsidRDefault="005008CB">
      <w:pPr>
        <w:ind w:left="6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09                     </w:t>
      </w:r>
      <w:r w:rsidRPr="000E6A7C">
        <w:rPr>
          <w:rFonts w:asciiTheme="majorHAnsi" w:eastAsia="Baskerville Old Face" w:hAnsiTheme="majorHAnsi" w:cs="Baskerville Old Face"/>
          <w:spacing w:val="54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n’s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tifi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Fa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ty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ts</w:t>
      </w:r>
    </w:p>
    <w:p w14:paraId="204D2EC8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4C086C52" w14:textId="77777777" w:rsidR="007451EE" w:rsidRPr="000E6A7C" w:rsidRDefault="007451EE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7A30726F" w14:textId="77777777" w:rsidR="007451EE" w:rsidRPr="000E6A7C" w:rsidRDefault="005008CB">
      <w:pPr>
        <w:ind w:left="653"/>
        <w:rPr>
          <w:rFonts w:asciiTheme="majorHAnsi" w:eastAsia="Baskerville Old Face" w:hAnsiTheme="majorHAnsi" w:cs="Baskerville Old Face"/>
          <w:b/>
          <w:bCs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b/>
          <w:bCs/>
          <w:spacing w:val="1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rofes</w:t>
      </w: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ional</w:t>
      </w: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b/>
          <w:bCs/>
          <w:spacing w:val="1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b/>
          <w:bCs/>
          <w:spacing w:val="-2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b/>
          <w:bCs/>
          <w:spacing w:val="1"/>
          <w:sz w:val="28"/>
          <w:szCs w:val="28"/>
          <w:u w:val="single" w:color="000000"/>
        </w:rPr>
        <w:t>o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fi</w:t>
      </w:r>
      <w:r w:rsidRPr="000E6A7C">
        <w:rPr>
          <w:rFonts w:asciiTheme="majorHAnsi" w:eastAsia="Baskerville Old Face" w:hAnsiTheme="majorHAnsi" w:cs="Baskerville Old Face"/>
          <w:b/>
          <w:bCs/>
          <w:spacing w:val="-1"/>
          <w:sz w:val="28"/>
          <w:szCs w:val="28"/>
          <w:u w:val="single" w:color="000000"/>
        </w:rPr>
        <w:t>l</w:t>
      </w:r>
      <w:r w:rsidRPr="000E6A7C">
        <w:rPr>
          <w:rFonts w:asciiTheme="majorHAnsi" w:eastAsia="Baskerville Old Face" w:hAnsiTheme="majorHAnsi" w:cs="Baskerville Old Face"/>
          <w:b/>
          <w:bCs/>
          <w:sz w:val="28"/>
          <w:szCs w:val="28"/>
          <w:u w:val="single" w:color="000000"/>
        </w:rPr>
        <w:t>e</w:t>
      </w:r>
    </w:p>
    <w:p w14:paraId="2FA2F4B3" w14:textId="77777777" w:rsidR="007451EE" w:rsidRPr="000E6A7C" w:rsidRDefault="007451EE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99251EB" w14:textId="77777777" w:rsidR="007451EE" w:rsidRPr="000E6A7C" w:rsidRDefault="005008CB">
      <w:pPr>
        <w:tabs>
          <w:tab w:val="left" w:pos="2980"/>
        </w:tabs>
        <w:spacing w:before="21" w:line="267" w:lineRule="auto"/>
        <w:ind w:left="3173" w:right="730" w:hanging="54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High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lop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 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q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tati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 ski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ls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ith a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ng 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ty to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condu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 res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ch</w:t>
      </w:r>
    </w:p>
    <w:p w14:paraId="1D5D6483" w14:textId="77777777" w:rsidR="007451EE" w:rsidRPr="000E6A7C" w:rsidRDefault="005008CB">
      <w:pPr>
        <w:spacing w:line="240" w:lineRule="exact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ty to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lop g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ls,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je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g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</w:p>
    <w:p w14:paraId="22E5BBA6" w14:textId="77777777" w:rsidR="007451EE" w:rsidRPr="000E6A7C" w:rsidRDefault="005008CB">
      <w:pPr>
        <w:spacing w:before="32"/>
        <w:ind w:left="31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nning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ing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xp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nce</w:t>
      </w:r>
    </w:p>
    <w:p w14:paraId="625CA2C6" w14:textId="77777777" w:rsidR="007451EE" w:rsidRPr="000E6A7C" w:rsidRDefault="005008CB">
      <w:pPr>
        <w:tabs>
          <w:tab w:val="left" w:pos="2980"/>
        </w:tabs>
        <w:spacing w:before="3" w:line="267" w:lineRule="auto"/>
        <w:ind w:left="3173" w:right="636" w:hanging="54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nc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ptu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probl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lop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we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ll-r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ntegr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as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 throug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ut 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</w:p>
    <w:p w14:paraId="16DD6D1C" w14:textId="77777777" w:rsidR="007451EE" w:rsidRPr="000E6A7C" w:rsidRDefault="005008CB">
      <w:pPr>
        <w:spacing w:line="240" w:lineRule="exact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king k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dge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rd,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x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l,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we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rPoint and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tatis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ck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ge 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</w:p>
    <w:p w14:paraId="47AF8338" w14:textId="77777777" w:rsidR="007451EE" w:rsidRPr="000E6A7C" w:rsidRDefault="005008CB">
      <w:pPr>
        <w:spacing w:before="32"/>
        <w:ind w:left="31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3349D017" w14:textId="77777777" w:rsidR="007451EE" w:rsidRPr="000E6A7C" w:rsidRDefault="005008CB">
      <w:pPr>
        <w:spacing w:before="3"/>
        <w:ind w:left="263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 in 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(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e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 &amp;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II,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x Hi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titute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AFE,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01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)</w:t>
      </w:r>
    </w:p>
    <w:p w14:paraId="31C0C68B" w14:textId="77777777" w:rsidR="007451EE" w:rsidRPr="000E6A7C" w:rsidRDefault="007451EE">
      <w:pPr>
        <w:spacing w:before="10" w:line="120" w:lineRule="exact"/>
        <w:rPr>
          <w:rFonts w:asciiTheme="majorHAnsi" w:hAnsiTheme="majorHAnsi"/>
          <w:sz w:val="12"/>
          <w:szCs w:val="12"/>
        </w:rPr>
      </w:pPr>
    </w:p>
    <w:p w14:paraId="4B8D8136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0EA2CFBC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17080DFB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2B0D0FE1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2F26FF55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061E3C7E" w14:textId="77777777" w:rsidR="007451EE" w:rsidRPr="000E6A7C" w:rsidRDefault="005008CB">
      <w:pPr>
        <w:spacing w:before="26"/>
        <w:ind w:right="118"/>
        <w:jc w:val="right"/>
        <w:rPr>
          <w:rFonts w:asciiTheme="majorHAnsi" w:eastAsia="Arial" w:hAnsiTheme="majorHAnsi" w:cs="Arial"/>
          <w:sz w:val="26"/>
          <w:szCs w:val="26"/>
        </w:rPr>
        <w:sectPr w:rsidR="007451EE" w:rsidRPr="000E6A7C">
          <w:pgSz w:w="11920" w:h="16860"/>
          <w:pgMar w:top="1300" w:right="580" w:bottom="280" w:left="480" w:header="720" w:footer="720" w:gutter="0"/>
          <w:cols w:space="720"/>
        </w:sectPr>
      </w:pPr>
      <w:r w:rsidRPr="000E6A7C">
        <w:rPr>
          <w:rFonts w:asciiTheme="majorHAnsi" w:eastAsia="Arial" w:hAnsiTheme="majorHAnsi" w:cs="Arial"/>
          <w:b/>
          <w:w w:val="99"/>
          <w:sz w:val="26"/>
          <w:szCs w:val="26"/>
        </w:rPr>
        <w:t>monash</w:t>
      </w:r>
      <w:r w:rsidRPr="000E6A7C">
        <w:rPr>
          <w:rFonts w:asciiTheme="majorHAnsi" w:eastAsia="Arial" w:hAnsiTheme="majorHAnsi" w:cs="Arial"/>
          <w:b/>
          <w:spacing w:val="2"/>
          <w:w w:val="99"/>
          <w:sz w:val="26"/>
          <w:szCs w:val="26"/>
        </w:rPr>
        <w:t>.</w:t>
      </w:r>
      <w:r w:rsidRPr="000E6A7C">
        <w:rPr>
          <w:rFonts w:asciiTheme="majorHAnsi" w:eastAsia="Arial" w:hAnsiTheme="majorHAnsi" w:cs="Arial"/>
          <w:b/>
          <w:w w:val="99"/>
          <w:sz w:val="26"/>
          <w:szCs w:val="26"/>
        </w:rPr>
        <w:t>edu/</w:t>
      </w:r>
      <w:r w:rsidRPr="000E6A7C">
        <w:rPr>
          <w:rFonts w:asciiTheme="majorHAnsi" w:eastAsia="Arial" w:hAnsiTheme="majorHAnsi" w:cs="Arial"/>
          <w:b/>
          <w:spacing w:val="2"/>
          <w:w w:val="99"/>
          <w:sz w:val="26"/>
          <w:szCs w:val="26"/>
        </w:rPr>
        <w:t>c</w:t>
      </w:r>
      <w:r w:rsidRPr="000E6A7C">
        <w:rPr>
          <w:rFonts w:asciiTheme="majorHAnsi" w:eastAsia="Arial" w:hAnsiTheme="majorHAnsi" w:cs="Arial"/>
          <w:b/>
          <w:w w:val="99"/>
          <w:sz w:val="26"/>
          <w:szCs w:val="26"/>
        </w:rPr>
        <w:t>are</w:t>
      </w:r>
      <w:r w:rsidRPr="000E6A7C">
        <w:rPr>
          <w:rFonts w:asciiTheme="majorHAnsi" w:eastAsia="Arial" w:hAnsiTheme="majorHAnsi" w:cs="Arial"/>
          <w:b/>
          <w:spacing w:val="2"/>
          <w:w w:val="99"/>
          <w:sz w:val="26"/>
          <w:szCs w:val="26"/>
        </w:rPr>
        <w:t>er</w:t>
      </w:r>
      <w:r w:rsidRPr="000E6A7C">
        <w:rPr>
          <w:rFonts w:asciiTheme="majorHAnsi" w:eastAsia="Arial" w:hAnsiTheme="majorHAnsi" w:cs="Arial"/>
          <w:b/>
          <w:w w:val="99"/>
          <w:sz w:val="26"/>
          <w:szCs w:val="26"/>
        </w:rPr>
        <w:t>s</w:t>
      </w:r>
    </w:p>
    <w:p w14:paraId="510374BB" w14:textId="77777777" w:rsidR="007451EE" w:rsidRPr="000E6A7C" w:rsidRDefault="007451EE">
      <w:pPr>
        <w:spacing w:before="5" w:line="140" w:lineRule="exact"/>
        <w:rPr>
          <w:rFonts w:asciiTheme="majorHAnsi" w:hAnsiTheme="majorHAnsi"/>
          <w:sz w:val="14"/>
          <w:szCs w:val="14"/>
        </w:rPr>
      </w:pPr>
    </w:p>
    <w:p w14:paraId="0CA2044D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3E8BB3B2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10799693" w14:textId="77777777" w:rsidR="007451EE" w:rsidRPr="000E6A7C" w:rsidRDefault="005008CB">
      <w:pPr>
        <w:spacing w:before="60"/>
        <w:ind w:left="873"/>
        <w:rPr>
          <w:rFonts w:asciiTheme="majorHAnsi" w:eastAsia="Baskerville Old Face" w:hAnsiTheme="majorHAnsi" w:cs="Baskerville Old Face"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Acade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m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ic</w:t>
      </w:r>
      <w:r w:rsidRPr="000E6A7C">
        <w:rPr>
          <w:rFonts w:asciiTheme="majorHAnsi" w:eastAsia="Baskerville Old Face" w:hAnsiTheme="majorHAnsi" w:cs="Baskerville Old Face"/>
          <w:spacing w:val="-3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m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l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o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y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m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nt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 xml:space="preserve">– 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T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ea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c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h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ng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and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es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ea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ch</w:t>
      </w:r>
    </w:p>
    <w:p w14:paraId="23922FE4" w14:textId="77777777" w:rsidR="007451EE" w:rsidRPr="000E6A7C" w:rsidRDefault="007451EE">
      <w:pPr>
        <w:spacing w:before="18" w:line="200" w:lineRule="exact"/>
        <w:rPr>
          <w:rFonts w:asciiTheme="majorHAnsi" w:hAnsiTheme="majorHAnsi"/>
        </w:rPr>
      </w:pPr>
    </w:p>
    <w:p w14:paraId="3A43F0EE" w14:textId="77777777" w:rsidR="007451EE" w:rsidRPr="000E6A7C" w:rsidRDefault="005008CB">
      <w:pPr>
        <w:spacing w:before="60"/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07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09 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03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4 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</w:p>
    <w:p w14:paraId="5B7EAFA7" w14:textId="77777777" w:rsidR="007451EE" w:rsidRPr="000E6A7C" w:rsidRDefault="005008CB">
      <w:pPr>
        <w:spacing w:before="32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q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ry, M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nash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ity</w:t>
      </w:r>
    </w:p>
    <w:p w14:paraId="262587AA" w14:textId="77777777" w:rsidR="007451EE" w:rsidRPr="000E6A7C" w:rsidRDefault="007451EE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08D2511D" w14:textId="77777777" w:rsidR="007451EE" w:rsidRPr="000E6A7C" w:rsidRDefault="005008CB">
      <w:pPr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077E7C89" w14:textId="77777777" w:rsidR="007451EE" w:rsidRPr="000E6A7C" w:rsidRDefault="005008CB">
      <w:pPr>
        <w:tabs>
          <w:tab w:val="left" w:pos="3200"/>
        </w:tabs>
        <w:spacing w:before="3" w:line="265" w:lineRule="auto"/>
        <w:ind w:left="3213" w:right="904" w:hanging="36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ught Int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to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logy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 M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 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 to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fir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-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yea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 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o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rs</w:t>
      </w:r>
    </w:p>
    <w:p w14:paraId="1A7C53B0" w14:textId="77777777" w:rsidR="007451EE" w:rsidRPr="000E6A7C" w:rsidRDefault="007451EE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2EA33818" w14:textId="77777777" w:rsidR="007451EE" w:rsidRPr="000E6A7C" w:rsidRDefault="005008CB">
      <w:pPr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Ach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nts</w:t>
      </w:r>
    </w:p>
    <w:p w14:paraId="46ABAA30" w14:textId="77777777" w:rsidR="007451EE" w:rsidRPr="000E6A7C" w:rsidRDefault="005008CB">
      <w:pPr>
        <w:tabs>
          <w:tab w:val="left" w:pos="3200"/>
        </w:tabs>
        <w:spacing w:before="1" w:line="267" w:lineRule="auto"/>
        <w:ind w:left="3213" w:right="1167" w:hanging="36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-d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g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 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cour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w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ith a 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trib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 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las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 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rning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 time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und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ng cu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tion</w:t>
      </w:r>
    </w:p>
    <w:p w14:paraId="42ACD97D" w14:textId="77777777" w:rsidR="007451EE" w:rsidRPr="000E6A7C" w:rsidRDefault="005008CB">
      <w:pPr>
        <w:spacing w:line="240" w:lineRule="exact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nted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rning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je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</w:p>
    <w:p w14:paraId="7C207962" w14:textId="77777777" w:rsidR="007451EE" w:rsidRPr="000E6A7C" w:rsidRDefault="005008CB">
      <w:pPr>
        <w:spacing w:before="32"/>
        <w:ind w:left="3177" w:right="7584"/>
        <w:jc w:val="center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targ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ts</w:t>
      </w:r>
    </w:p>
    <w:p w14:paraId="04DD90CD" w14:textId="77777777" w:rsidR="007451EE" w:rsidRPr="000E6A7C" w:rsidRDefault="005008CB">
      <w:pPr>
        <w:tabs>
          <w:tab w:val="left" w:pos="3200"/>
        </w:tabs>
        <w:spacing w:before="1" w:line="267" w:lineRule="auto"/>
        <w:ind w:left="3213" w:right="1598" w:hanging="36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 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gh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q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ty 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ning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xp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nce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w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wa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ith con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ntly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ba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ck by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lty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e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tion</w:t>
      </w:r>
    </w:p>
    <w:p w14:paraId="4308C70A" w14:textId="77777777" w:rsidR="007451EE" w:rsidRPr="000E6A7C" w:rsidRDefault="007451EE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42C897CF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07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1 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2 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 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 J.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nk</w:t>
      </w:r>
    </w:p>
    <w:p w14:paraId="2474BD7D" w14:textId="77777777" w:rsidR="007451EE" w:rsidRPr="000E6A7C" w:rsidRDefault="005008CB">
      <w:pPr>
        <w:spacing w:before="32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q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M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nash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ity</w:t>
      </w:r>
    </w:p>
    <w:p w14:paraId="2D961D5B" w14:textId="77777777" w:rsidR="007451EE" w:rsidRPr="000E6A7C" w:rsidRDefault="007451EE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72F107B1" w14:textId="77777777" w:rsidR="007451EE" w:rsidRPr="000E6A7C" w:rsidRDefault="005008CB">
      <w:pPr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23C11720" w14:textId="77777777" w:rsidR="007451EE" w:rsidRPr="000E6A7C" w:rsidRDefault="005008CB">
      <w:pPr>
        <w:tabs>
          <w:tab w:val="left" w:pos="3200"/>
        </w:tabs>
        <w:spacing w:before="1" w:line="267" w:lineRule="auto"/>
        <w:ind w:left="3213" w:right="991" w:hanging="36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tig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 the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 pr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ion 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the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ng and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isc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ng 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ur of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fic popu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41A0E9FC" w14:textId="77777777" w:rsidR="007451EE" w:rsidRPr="000E6A7C" w:rsidRDefault="005008CB">
      <w:pPr>
        <w:spacing w:line="240" w:lineRule="exact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 the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tan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urne</w:t>
      </w:r>
    </w:p>
    <w:p w14:paraId="553D4DB3" w14:textId="77777777" w:rsidR="007451EE" w:rsidRPr="000E6A7C" w:rsidRDefault="005008CB">
      <w:pPr>
        <w:spacing w:before="3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te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q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nna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nter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we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nts</w:t>
      </w:r>
    </w:p>
    <w:p w14:paraId="2BDAAE1C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7F563917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29D92E27" w14:textId="77777777" w:rsidR="007451EE" w:rsidRPr="000E6A7C" w:rsidRDefault="007451EE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0BCC5F52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m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l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o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y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m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 xml:space="preserve">ent 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H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to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y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–  G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n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al</w:t>
      </w:r>
    </w:p>
    <w:p w14:paraId="3A717567" w14:textId="77777777" w:rsidR="007451EE" w:rsidRPr="000E6A7C" w:rsidRDefault="007451EE">
      <w:pPr>
        <w:spacing w:before="18" w:line="200" w:lineRule="exact"/>
        <w:rPr>
          <w:rFonts w:asciiTheme="majorHAnsi" w:hAnsiTheme="majorHAnsi"/>
        </w:rPr>
      </w:pPr>
    </w:p>
    <w:p w14:paraId="2DB1B521" w14:textId="77777777" w:rsidR="007451EE" w:rsidRPr="000E6A7C" w:rsidRDefault="005008CB">
      <w:pPr>
        <w:spacing w:before="60"/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09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9 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 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rk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ting 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</w:p>
    <w:p w14:paraId="157E7C1F" w14:textId="77777777" w:rsidR="007451EE" w:rsidRPr="000E6A7C" w:rsidRDefault="005008CB">
      <w:pPr>
        <w:spacing w:before="32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LL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ty Ltd, A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</w:p>
    <w:p w14:paraId="306C6F87" w14:textId="77777777" w:rsidR="007451EE" w:rsidRPr="000E6A7C" w:rsidRDefault="007451EE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4AFF65B5" w14:textId="77777777" w:rsidR="007451EE" w:rsidRPr="000E6A7C" w:rsidRDefault="005008CB">
      <w:pPr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 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ting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 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 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ty in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-d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fin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 mark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ts</w:t>
      </w:r>
    </w:p>
    <w:p w14:paraId="42EDBE86" w14:textId="77777777" w:rsidR="007451EE" w:rsidRPr="000E6A7C" w:rsidRDefault="005008CB">
      <w:pPr>
        <w:spacing w:before="3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the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g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rk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 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 surv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y</w:t>
      </w:r>
    </w:p>
    <w:p w14:paraId="35B2F87E" w14:textId="77777777" w:rsidR="007451EE" w:rsidRPr="000E6A7C" w:rsidRDefault="007451EE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2DF3BD23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06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8 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09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09 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</w:p>
    <w:p w14:paraId="7AABA680" w14:textId="77777777" w:rsidR="007451EE" w:rsidRPr="000E6A7C" w:rsidRDefault="005008CB">
      <w:pPr>
        <w:spacing w:before="29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rb Duty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,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</w:p>
    <w:p w14:paraId="261F84F2" w14:textId="77777777" w:rsidR="007451EE" w:rsidRPr="000E6A7C" w:rsidRDefault="007451EE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223C08EA" w14:textId="77777777" w:rsidR="007451EE" w:rsidRPr="000E6A7C" w:rsidRDefault="005008CB">
      <w:pPr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In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 d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ty free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-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nging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 to 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hol</w:t>
      </w:r>
    </w:p>
    <w:p w14:paraId="742EBA0B" w14:textId="77777777" w:rsidR="007451EE" w:rsidRPr="000E6A7C" w:rsidRDefault="007451EE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3FA42B50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181E6485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ubl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a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o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ns</w:t>
      </w:r>
    </w:p>
    <w:p w14:paraId="61030E97" w14:textId="77777777" w:rsidR="007451EE" w:rsidRPr="000E6A7C" w:rsidRDefault="007451EE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D53B39C" w14:textId="77777777" w:rsidR="007451EE" w:rsidRPr="000E6A7C" w:rsidRDefault="005008CB">
      <w:pPr>
        <w:tabs>
          <w:tab w:val="left" w:pos="3200"/>
        </w:tabs>
        <w:spacing w:before="21" w:line="260" w:lineRule="auto"/>
        <w:ind w:left="3213" w:right="1205" w:hanging="360"/>
        <w:jc w:val="both"/>
        <w:rPr>
          <w:rFonts w:asciiTheme="majorHAnsi" w:eastAsia="Baskerville Old Face" w:hAnsiTheme="majorHAnsi" w:cs="Baskerville Old Face"/>
          <w:sz w:val="23"/>
          <w:szCs w:val="23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(Forth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g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)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ni,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.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"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 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igr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nts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 t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thni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: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he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ss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e"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in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Au</w:t>
      </w:r>
      <w:r w:rsidRPr="000E6A7C">
        <w:rPr>
          <w:rFonts w:asciiTheme="majorHAnsi" w:eastAsia="Baskerville Old Face" w:hAnsiTheme="majorHAnsi" w:cs="Baskerville Old Face"/>
          <w:spacing w:val="1"/>
          <w:w w:val="95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tra</w:t>
      </w:r>
      <w:r w:rsidRPr="000E6A7C">
        <w:rPr>
          <w:rFonts w:asciiTheme="majorHAnsi" w:eastAsia="Baskerville Old Face" w:hAnsiTheme="majorHAnsi" w:cs="Baskerville Old Face"/>
          <w:spacing w:val="-1"/>
          <w:w w:val="95"/>
          <w:sz w:val="23"/>
          <w:szCs w:val="23"/>
        </w:rPr>
        <w:t>l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w w:val="95"/>
          <w:sz w:val="23"/>
          <w:szCs w:val="23"/>
        </w:rPr>
        <w:t>a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n</w:t>
      </w:r>
      <w:r w:rsidRPr="000E6A7C">
        <w:rPr>
          <w:rFonts w:asciiTheme="majorHAnsi" w:eastAsia="Baskerville Old Face" w:hAnsiTheme="majorHAnsi" w:cs="Baskerville Old Face"/>
          <w:spacing w:val="10"/>
          <w:w w:val="95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J</w:t>
      </w:r>
      <w:r w:rsidRPr="000E6A7C">
        <w:rPr>
          <w:rFonts w:asciiTheme="majorHAnsi" w:eastAsia="Baskerville Old Face" w:hAnsiTheme="majorHAnsi" w:cs="Baskerville Old Face"/>
          <w:spacing w:val="1"/>
          <w:w w:val="95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spacing w:val="-3"/>
          <w:w w:val="95"/>
          <w:sz w:val="23"/>
          <w:szCs w:val="23"/>
        </w:rPr>
        <w:t>u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rnal</w:t>
      </w:r>
      <w:r w:rsidRPr="000E6A7C">
        <w:rPr>
          <w:rFonts w:asciiTheme="majorHAnsi" w:eastAsia="Baskerville Old Face" w:hAnsiTheme="majorHAnsi" w:cs="Baskerville Old Face"/>
          <w:spacing w:val="6"/>
          <w:w w:val="95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f</w:t>
      </w:r>
      <w:r w:rsidRPr="000E6A7C">
        <w:rPr>
          <w:rFonts w:asciiTheme="majorHAnsi" w:eastAsia="Baskerville Old Face" w:hAnsiTheme="majorHAnsi" w:cs="Baskerville Old Face"/>
          <w:spacing w:val="-9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ci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 xml:space="preserve">al 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3"/>
          <w:szCs w:val="23"/>
        </w:rPr>
        <w:t>ss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u</w:t>
      </w:r>
      <w:r w:rsidRPr="000E6A7C">
        <w:rPr>
          <w:rFonts w:asciiTheme="majorHAnsi" w:eastAsia="Baskerville Old Face" w:hAnsiTheme="majorHAnsi" w:cs="Baskerville Old Face"/>
          <w:spacing w:val="-4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spacing w:val="-22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20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14</w:t>
      </w:r>
    </w:p>
    <w:p w14:paraId="1F1E5213" w14:textId="77777777" w:rsidR="007451EE" w:rsidRPr="000E6A7C" w:rsidRDefault="005008CB">
      <w:pPr>
        <w:spacing w:before="2" w:line="261" w:lineRule="auto"/>
        <w:ind w:left="3213" w:right="1308"/>
        <w:rPr>
          <w:rFonts w:asciiTheme="majorHAnsi" w:eastAsia="Baskerville Old Face" w:hAnsiTheme="majorHAnsi" w:cs="Baskerville Old Face"/>
          <w:sz w:val="22"/>
          <w:szCs w:val="22"/>
        </w:rPr>
        <w:sectPr w:rsidR="007451EE" w:rsidRPr="000E6A7C">
          <w:headerReference w:type="default" r:id="rId8"/>
          <w:footerReference w:type="default" r:id="rId9"/>
          <w:pgSz w:w="11920" w:h="16860"/>
          <w:pgMar w:top="1200" w:right="260" w:bottom="280" w:left="260" w:header="427" w:footer="1389" w:gutter="0"/>
          <w:pgNumType w:start="2"/>
          <w:cols w:space="720"/>
        </w:sect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lastRenderedPageBreak/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ni,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.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"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logy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 a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Ne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g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e?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"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So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logy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2"/>
          <w:sz w:val="23"/>
          <w:szCs w:val="23"/>
        </w:rPr>
        <w:t>f</w:t>
      </w:r>
      <w:r w:rsidRPr="000E6A7C">
        <w:rPr>
          <w:rFonts w:asciiTheme="majorHAnsi" w:eastAsia="Baskerville Old Face" w:hAnsiTheme="majorHAnsi" w:cs="Baskerville Old Face"/>
          <w:spacing w:val="1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r</w:t>
      </w:r>
      <w:r w:rsidRPr="000E6A7C">
        <w:rPr>
          <w:rFonts w:asciiTheme="majorHAnsi" w:eastAsia="Baskerville Old Face" w:hAnsiTheme="majorHAnsi" w:cs="Baskerville Old Face"/>
          <w:spacing w:val="-16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a</w:t>
      </w:r>
      <w:r w:rsidRPr="000E6A7C">
        <w:rPr>
          <w:rFonts w:asciiTheme="majorHAnsi" w:eastAsia="Baskerville Old Face" w:hAnsiTheme="majorHAnsi" w:cs="Baskerville Old Face"/>
          <w:spacing w:val="-7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Ne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w</w:t>
      </w:r>
      <w:r w:rsidRPr="000E6A7C">
        <w:rPr>
          <w:rFonts w:asciiTheme="majorHAnsi" w:eastAsia="Baskerville Old Face" w:hAnsiTheme="majorHAnsi" w:cs="Baskerville Old Face"/>
          <w:spacing w:val="-20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i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le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 xml:space="preserve">nnium: </w:t>
      </w:r>
      <w:r w:rsidRPr="000E6A7C">
        <w:rPr>
          <w:rFonts w:asciiTheme="majorHAnsi" w:eastAsia="Baskerville Old Face" w:hAnsiTheme="majorHAnsi" w:cs="Baskerville Old Face"/>
          <w:spacing w:val="1"/>
          <w:w w:val="95"/>
          <w:sz w:val="23"/>
          <w:szCs w:val="23"/>
        </w:rPr>
        <w:t>C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h</w:t>
      </w:r>
      <w:r w:rsidRPr="000E6A7C">
        <w:rPr>
          <w:rFonts w:asciiTheme="majorHAnsi" w:eastAsia="Baskerville Old Face" w:hAnsiTheme="majorHAnsi" w:cs="Baskerville Old Face"/>
          <w:spacing w:val="-1"/>
          <w:w w:val="95"/>
          <w:sz w:val="23"/>
          <w:szCs w:val="23"/>
        </w:rPr>
        <w:t>a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w w:val="95"/>
          <w:sz w:val="23"/>
          <w:szCs w:val="23"/>
        </w:rPr>
        <w:t>le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ng</w:t>
      </w:r>
      <w:r w:rsidRPr="000E6A7C">
        <w:rPr>
          <w:rFonts w:asciiTheme="majorHAnsi" w:eastAsia="Baskerville Old Face" w:hAnsiTheme="majorHAnsi" w:cs="Baskerville Old Face"/>
          <w:spacing w:val="-1"/>
          <w:w w:val="95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spacing w:val="12"/>
          <w:w w:val="95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a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nd</w:t>
      </w:r>
      <w:r w:rsidRPr="000E6A7C">
        <w:rPr>
          <w:rFonts w:asciiTheme="majorHAnsi" w:eastAsia="Baskerville Old Face" w:hAnsiTheme="majorHAnsi" w:cs="Baskerville Old Face"/>
          <w:spacing w:val="-15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w w:val="96"/>
          <w:sz w:val="23"/>
          <w:szCs w:val="23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os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w w:val="96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cts</w:t>
      </w:r>
      <w:r w:rsidRPr="000E6A7C">
        <w:rPr>
          <w:rFonts w:asciiTheme="majorHAnsi" w:eastAsia="Baskerville Old Face" w:hAnsiTheme="majorHAnsi" w:cs="Baskerville Old Face"/>
          <w:w w:val="96"/>
          <w:sz w:val="22"/>
          <w:szCs w:val="22"/>
        </w:rPr>
        <w:t>,</w:t>
      </w:r>
      <w:r w:rsidRPr="000E6A7C">
        <w:rPr>
          <w:rFonts w:asciiTheme="majorHAnsi" w:eastAsia="Baskerville Old Face" w:hAnsiTheme="majorHAnsi" w:cs="Baskerville Old Face"/>
          <w:spacing w:val="2"/>
          <w:w w:val="9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M.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in, L.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rry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 S.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2"/>
          <w:w w:val="96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ll</w:t>
      </w:r>
      <w:r w:rsidRPr="000E6A7C">
        <w:rPr>
          <w:rFonts w:asciiTheme="majorHAnsi" w:eastAsia="Baskerville Old Face" w:hAnsiTheme="majorHAnsi" w:cs="Baskerville Old Face"/>
          <w:spacing w:val="4"/>
          <w:w w:val="96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ds.,</w:t>
      </w:r>
      <w:r w:rsidRPr="000E6A7C">
        <w:rPr>
          <w:rFonts w:asciiTheme="majorHAnsi" w:eastAsia="Baskerville Old Face" w:hAnsiTheme="majorHAnsi" w:cs="Baskerville Old Face"/>
          <w:spacing w:val="-19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p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sz w:val="23"/>
          <w:szCs w:val="23"/>
        </w:rPr>
        <w:t>.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2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0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0-2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3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 xml:space="preserve">9, 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b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urne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 xml:space="preserve"> U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ni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ve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ity</w:t>
      </w:r>
      <w:r w:rsidRPr="000E6A7C">
        <w:rPr>
          <w:rFonts w:asciiTheme="majorHAnsi" w:eastAsia="Baskerville Old Face" w:hAnsiTheme="majorHAnsi" w:cs="Baskerville Old Face"/>
          <w:spacing w:val="-2"/>
          <w:w w:val="96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Pr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ess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</w:t>
      </w:r>
      <w:r w:rsidRPr="000E6A7C">
        <w:rPr>
          <w:rFonts w:asciiTheme="majorHAnsi" w:eastAsia="Baskerville Old Face" w:hAnsiTheme="majorHAnsi" w:cs="Baskerville Old Face"/>
          <w:spacing w:val="-19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3</w:t>
      </w:r>
    </w:p>
    <w:p w14:paraId="693F53AE" w14:textId="77777777" w:rsidR="007451EE" w:rsidRPr="000E6A7C" w:rsidRDefault="007451EE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D7A1D91" w14:textId="77777777" w:rsidR="007451EE" w:rsidRPr="000E6A7C" w:rsidRDefault="005008CB">
      <w:pPr>
        <w:spacing w:before="60"/>
        <w:ind w:left="873"/>
        <w:rPr>
          <w:rFonts w:asciiTheme="majorHAnsi" w:eastAsia="Baskerville Old Face" w:hAnsiTheme="majorHAnsi" w:cs="Baskerville Old Face"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entat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o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ns</w:t>
      </w:r>
    </w:p>
    <w:p w14:paraId="10CD17F9" w14:textId="77777777" w:rsidR="007451EE" w:rsidRPr="000E6A7C" w:rsidRDefault="007451EE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271D6C32" w14:textId="77777777" w:rsidR="007451EE" w:rsidRPr="000E6A7C" w:rsidRDefault="005008CB">
      <w:pPr>
        <w:tabs>
          <w:tab w:val="left" w:pos="3200"/>
        </w:tabs>
        <w:spacing w:before="21" w:line="265" w:lineRule="auto"/>
        <w:ind w:left="3213" w:right="863" w:hanging="36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"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Wh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 </w:t>
      </w:r>
      <w:r w:rsidRPr="000E6A7C">
        <w:rPr>
          <w:rFonts w:asciiTheme="majorHAnsi" w:eastAsia="Baskerville Old Face" w:hAnsiTheme="majorHAnsi" w:cs="Baskerville Old Face"/>
          <w:w w:val="96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v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nti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n</w:t>
      </w:r>
      <w:r w:rsidRPr="000E6A7C">
        <w:rPr>
          <w:rFonts w:asciiTheme="majorHAnsi" w:eastAsia="Baskerville Old Face" w:hAnsiTheme="majorHAnsi" w:cs="Baskerville Old Face"/>
          <w:spacing w:val="8"/>
          <w:w w:val="96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Fa</w:t>
      </w:r>
      <w:r w:rsidRPr="000E6A7C">
        <w:rPr>
          <w:rFonts w:asciiTheme="majorHAnsi" w:eastAsia="Baskerville Old Face" w:hAnsiTheme="majorHAnsi" w:cs="Baskerville Old Face"/>
          <w:spacing w:val="-1"/>
          <w:sz w:val="23"/>
          <w:szCs w:val="23"/>
        </w:rPr>
        <w:t>i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ls:</w:t>
      </w:r>
      <w:r w:rsidRPr="000E6A7C">
        <w:rPr>
          <w:rFonts w:asciiTheme="majorHAnsi" w:eastAsia="Baskerville Old Face" w:hAnsiTheme="majorHAnsi" w:cs="Baskerville Old Face"/>
          <w:spacing w:val="-22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T</w:t>
      </w:r>
      <w:r w:rsidRPr="000E6A7C">
        <w:rPr>
          <w:rFonts w:asciiTheme="majorHAnsi" w:eastAsia="Baskerville Old Face" w:hAnsiTheme="majorHAnsi" w:cs="Baskerville Old Face"/>
          <w:spacing w:val="-3"/>
          <w:sz w:val="23"/>
          <w:szCs w:val="23"/>
        </w:rPr>
        <w:t>h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spacing w:val="-18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3"/>
          <w:szCs w:val="23"/>
        </w:rPr>
        <w:t>Ro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le</w:t>
      </w:r>
      <w:r w:rsidRPr="000E6A7C">
        <w:rPr>
          <w:rFonts w:asciiTheme="majorHAnsi" w:eastAsia="Baskerville Old Face" w:hAnsiTheme="majorHAnsi" w:cs="Baskerville Old Face"/>
          <w:spacing w:val="-21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f</w:t>
      </w:r>
      <w:r w:rsidRPr="000E6A7C">
        <w:rPr>
          <w:rFonts w:asciiTheme="majorHAnsi" w:eastAsia="Baskerville Old Face" w:hAnsiTheme="majorHAnsi" w:cs="Baskerville Old Face"/>
          <w:spacing w:val="-11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w w:val="96"/>
          <w:sz w:val="23"/>
          <w:szCs w:val="23"/>
        </w:rPr>
        <w:t>o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>nte</w:t>
      </w:r>
      <w:r w:rsidRPr="000E6A7C">
        <w:rPr>
          <w:rFonts w:asciiTheme="majorHAnsi" w:eastAsia="Baskerville Old Face" w:hAnsiTheme="majorHAnsi" w:cs="Baskerville Old Face"/>
          <w:spacing w:val="-1"/>
          <w:w w:val="96"/>
          <w:sz w:val="23"/>
          <w:szCs w:val="23"/>
        </w:rPr>
        <w:t>x</w:t>
      </w:r>
      <w:r w:rsidRPr="000E6A7C">
        <w:rPr>
          <w:rFonts w:asciiTheme="majorHAnsi" w:eastAsia="Baskerville Old Face" w:hAnsiTheme="majorHAnsi" w:cs="Baskerville Old Face"/>
          <w:w w:val="96"/>
          <w:sz w:val="23"/>
          <w:szCs w:val="23"/>
        </w:rPr>
        <w:t xml:space="preserve">t </w:t>
      </w:r>
      <w:r w:rsidRPr="000E6A7C">
        <w:rPr>
          <w:rFonts w:asciiTheme="majorHAnsi" w:eastAsia="Baskerville Old Face" w:hAnsiTheme="majorHAnsi" w:cs="Baskerville Old Face"/>
          <w:sz w:val="23"/>
          <w:szCs w:val="23"/>
        </w:rPr>
        <w:t>in</w:t>
      </w:r>
      <w:r w:rsidRPr="000E6A7C">
        <w:rPr>
          <w:rFonts w:asciiTheme="majorHAnsi" w:eastAsia="Baskerville Old Face" w:hAnsiTheme="majorHAnsi" w:cs="Baskerville Old Face"/>
          <w:spacing w:val="-9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P</w:t>
      </w:r>
      <w:r w:rsidRPr="000E6A7C">
        <w:rPr>
          <w:rFonts w:asciiTheme="majorHAnsi" w:eastAsia="Baskerville Old Face" w:hAnsiTheme="majorHAnsi" w:cs="Baskerville Old Face"/>
          <w:spacing w:val="-2"/>
          <w:w w:val="95"/>
          <w:sz w:val="23"/>
          <w:szCs w:val="23"/>
        </w:rPr>
        <w:t>er</w:t>
      </w:r>
      <w:r w:rsidRPr="000E6A7C">
        <w:rPr>
          <w:rFonts w:asciiTheme="majorHAnsi" w:eastAsia="Baskerville Old Face" w:hAnsiTheme="majorHAnsi" w:cs="Baskerville Old Face"/>
          <w:spacing w:val="1"/>
          <w:w w:val="95"/>
          <w:sz w:val="23"/>
          <w:szCs w:val="23"/>
        </w:rPr>
        <w:t>s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i</w:t>
      </w:r>
      <w:r w:rsidRPr="000E6A7C">
        <w:rPr>
          <w:rFonts w:asciiTheme="majorHAnsi" w:eastAsia="Baskerville Old Face" w:hAnsiTheme="majorHAnsi" w:cs="Baskerville Old Face"/>
          <w:spacing w:val="-2"/>
          <w:w w:val="95"/>
          <w:sz w:val="23"/>
          <w:szCs w:val="23"/>
        </w:rPr>
        <w:t>st</w:t>
      </w:r>
      <w:r w:rsidRPr="000E6A7C">
        <w:rPr>
          <w:rFonts w:asciiTheme="majorHAnsi" w:eastAsia="Baskerville Old Face" w:hAnsiTheme="majorHAnsi" w:cs="Baskerville Old Face"/>
          <w:spacing w:val="-1"/>
          <w:w w:val="95"/>
          <w:sz w:val="23"/>
          <w:szCs w:val="23"/>
        </w:rPr>
        <w:t>e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nt</w:t>
      </w:r>
      <w:r w:rsidRPr="000E6A7C">
        <w:rPr>
          <w:rFonts w:asciiTheme="majorHAnsi" w:eastAsia="Baskerville Old Face" w:hAnsiTheme="majorHAnsi" w:cs="Baskerville Old Face"/>
          <w:spacing w:val="9"/>
          <w:w w:val="95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w w:val="95"/>
          <w:sz w:val="23"/>
          <w:szCs w:val="23"/>
        </w:rPr>
        <w:t>C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h</w:t>
      </w:r>
      <w:r w:rsidRPr="000E6A7C">
        <w:rPr>
          <w:rFonts w:asciiTheme="majorHAnsi" w:eastAsia="Baskerville Old Face" w:hAnsiTheme="majorHAnsi" w:cs="Baskerville Old Face"/>
          <w:spacing w:val="-1"/>
          <w:w w:val="95"/>
          <w:sz w:val="23"/>
          <w:szCs w:val="23"/>
        </w:rPr>
        <w:t>i</w:t>
      </w:r>
      <w:r w:rsidRPr="000E6A7C">
        <w:rPr>
          <w:rFonts w:asciiTheme="majorHAnsi" w:eastAsia="Baskerville Old Face" w:hAnsiTheme="majorHAnsi" w:cs="Baskerville Old Face"/>
          <w:w w:val="95"/>
          <w:sz w:val="23"/>
          <w:szCs w:val="23"/>
        </w:rPr>
        <w:t>ld</w:t>
      </w:r>
      <w:r w:rsidRPr="000E6A7C">
        <w:rPr>
          <w:rFonts w:asciiTheme="majorHAnsi" w:eastAsia="Baskerville Old Face" w:hAnsiTheme="majorHAnsi" w:cs="Baskerville Old Face"/>
          <w:spacing w:val="5"/>
          <w:w w:val="95"/>
          <w:sz w:val="23"/>
          <w:szCs w:val="23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Ab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e"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.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nted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 The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logi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 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nce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14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Bri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4</w:t>
      </w:r>
    </w:p>
    <w:p w14:paraId="2ECC919B" w14:textId="77777777" w:rsidR="007451EE" w:rsidRPr="000E6A7C" w:rsidRDefault="007451EE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8FAC02C" w14:textId="77777777" w:rsidR="007451EE" w:rsidRPr="000E6A7C" w:rsidRDefault="005008CB">
      <w:pPr>
        <w:tabs>
          <w:tab w:val="left" w:pos="3200"/>
        </w:tabs>
        <w:spacing w:line="271" w:lineRule="auto"/>
        <w:ind w:left="3213" w:right="1119" w:hanging="360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E6A7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(Po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)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"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urv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h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Te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niq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in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y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ltur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”.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nted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 The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logi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oc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tion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nce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20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13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P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rth,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l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3</w:t>
      </w:r>
    </w:p>
    <w:p w14:paraId="46AB4228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3315E135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696D7E93" w14:textId="77777777" w:rsidR="007451EE" w:rsidRPr="000E6A7C" w:rsidRDefault="007451EE">
      <w:pPr>
        <w:spacing w:before="4" w:line="200" w:lineRule="exact"/>
        <w:rPr>
          <w:rFonts w:asciiTheme="majorHAnsi" w:hAnsiTheme="majorHAnsi"/>
        </w:rPr>
      </w:pPr>
    </w:p>
    <w:p w14:paraId="289DC2D1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Ex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t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ra Cur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icul</w:t>
      </w:r>
      <w:r w:rsidRPr="000E6A7C">
        <w:rPr>
          <w:rFonts w:asciiTheme="majorHAnsi" w:eastAsia="Baskerville Old Face" w:hAnsiTheme="majorHAnsi" w:cs="Baskerville Old Face"/>
          <w:spacing w:val="-3"/>
          <w:sz w:val="28"/>
          <w:szCs w:val="28"/>
          <w:u w:val="single" w:color="000000"/>
        </w:rPr>
        <w:t>a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r Acti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v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t</w:t>
      </w:r>
      <w:r w:rsidRPr="000E6A7C">
        <w:rPr>
          <w:rFonts w:asciiTheme="majorHAnsi" w:eastAsia="Baskerville Old Face" w:hAnsiTheme="majorHAnsi" w:cs="Baskerville Old Face"/>
          <w:spacing w:val="-2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es</w:t>
      </w:r>
    </w:p>
    <w:p w14:paraId="4747979A" w14:textId="77777777" w:rsidR="007451EE" w:rsidRPr="000E6A7C" w:rsidRDefault="007451EE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208FDA52" w14:textId="77777777" w:rsidR="007451EE" w:rsidRPr="000E6A7C" w:rsidRDefault="005008CB">
      <w:pPr>
        <w:spacing w:before="60"/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05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06 – 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           </w:t>
      </w:r>
      <w:r w:rsidRPr="000E6A7C">
        <w:rPr>
          <w:rFonts w:asciiTheme="majorHAnsi" w:eastAsia="Baskerville Old Face" w:hAnsiTheme="majorHAnsi" w:cs="Baskerville Old Face"/>
          <w:spacing w:val="2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</w:p>
    <w:p w14:paraId="49B73A6E" w14:textId="77777777" w:rsidR="007451EE" w:rsidRPr="000E6A7C" w:rsidRDefault="005008CB">
      <w:pPr>
        <w:spacing w:before="32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Br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th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 La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,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 M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b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urne</w:t>
      </w:r>
    </w:p>
    <w:p w14:paraId="1549621C" w14:textId="77777777" w:rsidR="007451EE" w:rsidRPr="000E6A7C" w:rsidRDefault="007451EE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3B457EF9" w14:textId="77777777" w:rsidR="007451EE" w:rsidRPr="000E6A7C" w:rsidRDefault="005008CB">
      <w:pPr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Provi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dminis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tive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</w:t>
      </w:r>
    </w:p>
    <w:p w14:paraId="7424F623" w14:textId="77777777" w:rsidR="007451EE" w:rsidRPr="000E6A7C" w:rsidRDefault="005008CB">
      <w:pPr>
        <w:spacing w:before="3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pa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te in the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rgan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isi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 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49039B32" w14:textId="77777777" w:rsidR="007451EE" w:rsidRPr="000E6A7C" w:rsidRDefault="005008CB">
      <w:pPr>
        <w:spacing w:before="3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0E6A7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trib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te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the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ting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nthly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ew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</w:p>
    <w:p w14:paraId="2A659805" w14:textId="77777777" w:rsidR="007451EE" w:rsidRPr="000E6A7C" w:rsidRDefault="007451EE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1685BCE7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03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 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1 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re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ta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y</w:t>
      </w:r>
    </w:p>
    <w:p w14:paraId="23ACAF87" w14:textId="77777777" w:rsidR="007451EE" w:rsidRPr="000E6A7C" w:rsidRDefault="005008CB">
      <w:pPr>
        <w:spacing w:before="32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Foc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(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nds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)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itt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; a sup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rt net</w:t>
      </w:r>
      <w:r w:rsidRPr="000E6A7C">
        <w:rPr>
          <w:rFonts w:asciiTheme="majorHAnsi" w:eastAsia="Baskerville Old Face" w:hAnsiTheme="majorHAnsi" w:cs="Baskerville Old Face"/>
          <w:spacing w:val="-4"/>
          <w:sz w:val="22"/>
          <w:szCs w:val="22"/>
        </w:rPr>
        <w:t>w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rk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tur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-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ge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de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nts</w:t>
      </w:r>
    </w:p>
    <w:p w14:paraId="32D69E11" w14:textId="77777777" w:rsidR="007451EE" w:rsidRPr="000E6A7C" w:rsidRDefault="007451EE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6E7ACBB6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07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08 –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/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200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9     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tud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nt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pr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ntative</w:t>
      </w:r>
    </w:p>
    <w:p w14:paraId="77E607A4" w14:textId="77777777" w:rsidR="007451EE" w:rsidRPr="000E6A7C" w:rsidRDefault="005008CB">
      <w:pPr>
        <w:spacing w:before="29"/>
        <w:ind w:left="285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lty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f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tand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ng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Co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mm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, 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h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ve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y</w:t>
      </w:r>
    </w:p>
    <w:p w14:paraId="4EC0089A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3816D6AF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5F36D023" w14:textId="77777777" w:rsidR="007451EE" w:rsidRPr="000E6A7C" w:rsidRDefault="007451EE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54DBC361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rofes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ional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 xml:space="preserve"> M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m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ber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h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p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s</w:t>
      </w:r>
    </w:p>
    <w:p w14:paraId="0DE332F6" w14:textId="77777777" w:rsidR="007451EE" w:rsidRPr="000E6A7C" w:rsidRDefault="007451EE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6026CF39" w14:textId="77777777" w:rsidR="007451EE" w:rsidRPr="000E6A7C" w:rsidRDefault="005008CB">
      <w:pPr>
        <w:spacing w:before="60"/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– 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                </w:t>
      </w:r>
      <w:r w:rsidRPr="000E6A7C">
        <w:rPr>
          <w:rFonts w:asciiTheme="majorHAnsi" w:eastAsia="Baskerville Old Face" w:hAnsiTheme="majorHAnsi" w:cs="Baskerville Old Face"/>
          <w:spacing w:val="2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gi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 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ti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</w:t>
      </w:r>
    </w:p>
    <w:p w14:paraId="4BE89EF7" w14:textId="77777777" w:rsidR="007451EE" w:rsidRPr="000E6A7C" w:rsidRDefault="005008CB">
      <w:pPr>
        <w:spacing w:before="29"/>
        <w:ind w:left="873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0</w:t>
      </w:r>
      <w:r w:rsidRPr="000E6A7C">
        <w:rPr>
          <w:rFonts w:asciiTheme="majorHAnsi" w:eastAsia="Baskerville Old Face" w:hAnsiTheme="majorHAnsi" w:cs="Baskerville Old Face"/>
          <w:spacing w:val="3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– d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te                </w:t>
      </w:r>
      <w:r w:rsidRPr="000E6A7C">
        <w:rPr>
          <w:rFonts w:asciiTheme="majorHAnsi" w:eastAsia="Baskerville Old Face" w:hAnsiTheme="majorHAnsi" w:cs="Baskerville Old Face"/>
          <w:spacing w:val="26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uth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u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n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uncil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 S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rv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ce</w:t>
      </w:r>
    </w:p>
    <w:p w14:paraId="36273ABB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1A04D8F9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47049569" w14:textId="77777777" w:rsidR="007451EE" w:rsidRPr="000E6A7C" w:rsidRDefault="007451EE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15E4A587" w14:textId="77777777" w:rsidR="007451EE" w:rsidRPr="000E6A7C" w:rsidRDefault="005008CB">
      <w:pPr>
        <w:ind w:left="873"/>
        <w:rPr>
          <w:rFonts w:asciiTheme="majorHAnsi" w:eastAsia="Baskerville Old Face" w:hAnsiTheme="majorHAnsi" w:cs="Baskerville Old Face"/>
          <w:sz w:val="28"/>
          <w:szCs w:val="28"/>
        </w:rPr>
      </w:pP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In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t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</w:t>
      </w:r>
      <w:r w:rsidRPr="000E6A7C">
        <w:rPr>
          <w:rFonts w:asciiTheme="majorHAnsi" w:eastAsia="Baskerville Old Face" w:hAnsiTheme="majorHAnsi" w:cs="Baskerville Old Face"/>
          <w:spacing w:val="1"/>
          <w:sz w:val="28"/>
          <w:szCs w:val="28"/>
          <w:u w:val="single" w:color="000000"/>
        </w:rPr>
        <w:t>r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es</w:t>
      </w:r>
      <w:r w:rsidRPr="000E6A7C">
        <w:rPr>
          <w:rFonts w:asciiTheme="majorHAnsi" w:eastAsia="Baskerville Old Face" w:hAnsiTheme="majorHAnsi" w:cs="Baskerville Old Face"/>
          <w:spacing w:val="-1"/>
          <w:sz w:val="28"/>
          <w:szCs w:val="28"/>
          <w:u w:val="single" w:color="000000"/>
        </w:rPr>
        <w:t>t</w:t>
      </w:r>
      <w:r w:rsidRPr="000E6A7C">
        <w:rPr>
          <w:rFonts w:asciiTheme="majorHAnsi" w:eastAsia="Baskerville Old Face" w:hAnsiTheme="majorHAnsi" w:cs="Baskerville Old Face"/>
          <w:sz w:val="28"/>
          <w:szCs w:val="28"/>
          <w:u w:val="single" w:color="000000"/>
        </w:rPr>
        <w:t>s</w:t>
      </w:r>
    </w:p>
    <w:p w14:paraId="7FAEF159" w14:textId="77777777" w:rsidR="007451EE" w:rsidRPr="000E6A7C" w:rsidRDefault="007451EE">
      <w:pPr>
        <w:spacing w:before="18" w:line="200" w:lineRule="exact"/>
        <w:rPr>
          <w:rFonts w:asciiTheme="majorHAnsi" w:hAnsiTheme="majorHAnsi"/>
        </w:rPr>
      </w:pPr>
    </w:p>
    <w:p w14:paraId="756DE435" w14:textId="77777777" w:rsidR="007451EE" w:rsidRPr="000E6A7C" w:rsidRDefault="005008CB">
      <w:pPr>
        <w:spacing w:before="60" w:line="274" w:lineRule="auto"/>
        <w:ind w:left="2853" w:right="1487"/>
        <w:rPr>
          <w:rFonts w:asciiTheme="majorHAnsi" w:eastAsia="Baskerville Old Face" w:hAnsiTheme="majorHAnsi" w:cs="Baskerville Old Face"/>
          <w:sz w:val="22"/>
          <w:szCs w:val="22"/>
        </w:rPr>
      </w:pP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k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ing,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trav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ing 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(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ia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 thr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e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h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f</w:t>
      </w:r>
      <w:r w:rsidRPr="000E6A7C">
        <w:rPr>
          <w:rFonts w:asciiTheme="majorHAnsi" w:eastAsia="Baskerville Old Face" w:hAnsiTheme="majorHAnsi" w:cs="Baskerville Old Face"/>
          <w:spacing w:val="-2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m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0 -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201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 xml:space="preserve">1),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c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l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le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ct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i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ng</w:t>
      </w:r>
      <w:r w:rsidRPr="000E6A7C">
        <w:rPr>
          <w:rFonts w:asciiTheme="majorHAnsi" w:eastAsia="Baskerville Old Face" w:hAnsiTheme="majorHAnsi" w:cs="Baskerville Old Face"/>
          <w:spacing w:val="2"/>
          <w:sz w:val="22"/>
          <w:szCs w:val="22"/>
        </w:rPr>
        <w:t xml:space="preserve"> 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nti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q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ue p</w:t>
      </w:r>
      <w:r w:rsidRPr="000E6A7C">
        <w:rPr>
          <w:rFonts w:asciiTheme="majorHAnsi" w:eastAsia="Baskerville Old Face" w:hAnsiTheme="majorHAnsi" w:cs="Baskerville Old Face"/>
          <w:spacing w:val="1"/>
          <w:sz w:val="22"/>
          <w:szCs w:val="22"/>
        </w:rPr>
        <w:t>os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tc</w:t>
      </w:r>
      <w:r w:rsidRPr="000E6A7C">
        <w:rPr>
          <w:rFonts w:asciiTheme="majorHAnsi" w:eastAsia="Baskerville Old Face" w:hAnsiTheme="majorHAnsi" w:cs="Baskerville Old Face"/>
          <w:spacing w:val="-1"/>
          <w:sz w:val="22"/>
          <w:szCs w:val="22"/>
        </w:rPr>
        <w:t>a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r</w:t>
      </w:r>
      <w:r w:rsidRPr="000E6A7C">
        <w:rPr>
          <w:rFonts w:asciiTheme="majorHAnsi" w:eastAsia="Baskerville Old Face" w:hAnsiTheme="majorHAnsi" w:cs="Baskerville Old Face"/>
          <w:spacing w:val="-3"/>
          <w:sz w:val="22"/>
          <w:szCs w:val="22"/>
        </w:rPr>
        <w:t>d</w:t>
      </w:r>
      <w:r w:rsidRPr="000E6A7C">
        <w:rPr>
          <w:rFonts w:asciiTheme="majorHAnsi" w:eastAsia="Baskerville Old Face" w:hAnsiTheme="majorHAnsi" w:cs="Baskerville Old Face"/>
          <w:sz w:val="22"/>
          <w:szCs w:val="22"/>
        </w:rPr>
        <w:t>s</w:t>
      </w:r>
    </w:p>
    <w:p w14:paraId="13D8AF48" w14:textId="77777777" w:rsidR="007451EE" w:rsidRPr="000E6A7C" w:rsidRDefault="007451EE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7AC91187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p w14:paraId="0EB266FA" w14:textId="77777777" w:rsidR="007451EE" w:rsidRPr="000E6A7C" w:rsidRDefault="007451EE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8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3474"/>
        <w:gridCol w:w="2675"/>
      </w:tblGrid>
      <w:tr w:rsidR="000E6A7C" w:rsidRPr="000E6A7C" w14:paraId="2431B096" w14:textId="77777777">
        <w:trPr>
          <w:trHeight w:hRule="exact" w:val="89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6D252CE8" w14:textId="77777777" w:rsidR="007451EE" w:rsidRPr="000E6A7C" w:rsidRDefault="007451EE">
            <w:pPr>
              <w:spacing w:before="1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4638A0F0" w14:textId="77777777" w:rsidR="007451EE" w:rsidRPr="000E6A7C" w:rsidRDefault="005008CB">
            <w:pPr>
              <w:ind w:left="40"/>
              <w:rPr>
                <w:rFonts w:asciiTheme="majorHAnsi" w:eastAsia="Baskerville Old Face" w:hAnsiTheme="majorHAnsi" w:cs="Baskerville Old Face"/>
                <w:sz w:val="28"/>
                <w:szCs w:val="28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8"/>
                <w:szCs w:val="28"/>
                <w:u w:val="single" w:color="000000"/>
              </w:rPr>
              <w:t>R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8"/>
                <w:szCs w:val="28"/>
                <w:u w:val="single" w:color="000000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8"/>
                <w:szCs w:val="28"/>
                <w:u w:val="single" w:color="000000"/>
              </w:rPr>
              <w:t>f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8"/>
                <w:szCs w:val="28"/>
                <w:u w:val="single" w:color="000000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8"/>
                <w:szCs w:val="28"/>
                <w:u w:val="single" w:color="000000"/>
              </w:rPr>
              <w:t>r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8"/>
                <w:szCs w:val="28"/>
                <w:u w:val="single" w:color="000000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8"/>
                <w:szCs w:val="28"/>
                <w:u w:val="single" w:color="000000"/>
              </w:rPr>
              <w:t>es</w:t>
            </w:r>
          </w:p>
          <w:p w14:paraId="0582FD52" w14:textId="77777777" w:rsidR="007451EE" w:rsidRPr="000E6A7C" w:rsidRDefault="007451EE">
            <w:pPr>
              <w:spacing w:before="19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0D3CD602" w14:textId="77777777" w:rsidR="007451EE" w:rsidRPr="000E6A7C" w:rsidRDefault="005008CB">
            <w:pPr>
              <w:ind w:left="40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Pro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f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es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r J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pacing w:val="-3"/>
                <w:sz w:val="22"/>
                <w:szCs w:val="22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 L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ctor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1EACC70" w14:textId="77777777" w:rsidR="007451EE" w:rsidRPr="000E6A7C" w:rsidRDefault="007451EE">
            <w:pPr>
              <w:spacing w:line="200" w:lineRule="exact"/>
              <w:rPr>
                <w:rFonts w:asciiTheme="majorHAnsi" w:hAnsiTheme="majorHAnsi"/>
              </w:rPr>
            </w:pPr>
          </w:p>
          <w:p w14:paraId="57B1C9FD" w14:textId="77777777" w:rsidR="007451EE" w:rsidRPr="000E6A7C" w:rsidRDefault="007451EE">
            <w:pPr>
              <w:spacing w:line="200" w:lineRule="exact"/>
              <w:rPr>
                <w:rFonts w:asciiTheme="majorHAnsi" w:hAnsiTheme="majorHAnsi"/>
              </w:rPr>
            </w:pPr>
          </w:p>
          <w:p w14:paraId="5A9EDEED" w14:textId="77777777" w:rsidR="007451EE" w:rsidRPr="000E6A7C" w:rsidRDefault="007451EE">
            <w:pPr>
              <w:spacing w:before="19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1BDB1925" w14:textId="77777777" w:rsidR="007451EE" w:rsidRPr="000E6A7C" w:rsidRDefault="005008CB">
            <w:pPr>
              <w:ind w:left="581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Pro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f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es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r J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pacing w:val="-3"/>
                <w:sz w:val="22"/>
                <w:szCs w:val="22"/>
              </w:rPr>
              <w:t>h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 Bl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nk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3F605B43" w14:textId="77777777" w:rsidR="007451EE" w:rsidRPr="000E6A7C" w:rsidRDefault="007451EE">
            <w:pPr>
              <w:spacing w:line="200" w:lineRule="exact"/>
              <w:rPr>
                <w:rFonts w:asciiTheme="majorHAnsi" w:hAnsiTheme="majorHAnsi"/>
              </w:rPr>
            </w:pPr>
          </w:p>
          <w:p w14:paraId="6E99E35E" w14:textId="77777777" w:rsidR="007451EE" w:rsidRPr="000E6A7C" w:rsidRDefault="007451EE">
            <w:pPr>
              <w:spacing w:line="200" w:lineRule="exact"/>
              <w:rPr>
                <w:rFonts w:asciiTheme="majorHAnsi" w:hAnsiTheme="majorHAnsi"/>
              </w:rPr>
            </w:pPr>
          </w:p>
          <w:p w14:paraId="20B478AC" w14:textId="77777777" w:rsidR="007451EE" w:rsidRPr="000E6A7C" w:rsidRDefault="007451EE">
            <w:pPr>
              <w:spacing w:before="19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46862B23" w14:textId="77777777" w:rsidR="007451EE" w:rsidRPr="000E6A7C" w:rsidRDefault="005008CB">
            <w:pPr>
              <w:ind w:left="557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T</w:t>
            </w:r>
            <w:r w:rsidRPr="000E6A7C">
              <w:rPr>
                <w:rFonts w:asciiTheme="majorHAnsi" w:eastAsia="Baskerville Old Face" w:hAnsiTheme="majorHAnsi" w:cs="Baskerville Old Face"/>
                <w:spacing w:val="-2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rry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Q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u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nch</w:t>
            </w:r>
          </w:p>
        </w:tc>
      </w:tr>
      <w:tr w:rsidR="000E6A7C" w:rsidRPr="000E6A7C" w14:paraId="680D86BF" w14:textId="77777777">
        <w:trPr>
          <w:trHeight w:hRule="exact" w:val="760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2150404A" w14:textId="77777777" w:rsidR="007451EE" w:rsidRPr="000E6A7C" w:rsidRDefault="005008CB">
            <w:pPr>
              <w:spacing w:before="13"/>
              <w:ind w:left="40"/>
              <w:rPr>
                <w:rFonts w:asciiTheme="majorHAnsi" w:eastAsia="Baskerville Old Face" w:hAnsiTheme="majorHAnsi" w:cs="Baskerville Old Face"/>
                <w:sz w:val="23"/>
                <w:szCs w:val="23"/>
              </w:rPr>
            </w:pP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F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5"/>
                <w:sz w:val="23"/>
                <w:szCs w:val="23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cu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5"/>
                <w:sz w:val="23"/>
                <w:szCs w:val="23"/>
              </w:rPr>
              <w:t>l</w:t>
            </w: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ty</w:t>
            </w:r>
            <w:r w:rsidRPr="000E6A7C">
              <w:rPr>
                <w:rFonts w:asciiTheme="majorHAnsi" w:eastAsia="Baskerville Old Face" w:hAnsiTheme="majorHAnsi" w:cs="Baskerville Old Face"/>
                <w:spacing w:val="6"/>
                <w:w w:val="95"/>
                <w:sz w:val="23"/>
                <w:szCs w:val="23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H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ea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d</w:t>
            </w:r>
          </w:p>
          <w:p w14:paraId="1EBF0989" w14:textId="77777777" w:rsidR="007451EE" w:rsidRPr="000E6A7C" w:rsidRDefault="005008CB">
            <w:pPr>
              <w:spacing w:before="19"/>
              <w:ind w:left="40"/>
              <w:rPr>
                <w:rFonts w:asciiTheme="majorHAnsi" w:eastAsia="Baskerville Old Face" w:hAnsiTheme="majorHAnsi" w:cs="Baskerville Old Face"/>
                <w:sz w:val="23"/>
                <w:szCs w:val="23"/>
              </w:rPr>
            </w:pP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D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p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rt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w w:val="96"/>
                <w:sz w:val="23"/>
                <w:szCs w:val="23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nt</w:t>
            </w:r>
            <w:r w:rsidRPr="000E6A7C">
              <w:rPr>
                <w:rFonts w:asciiTheme="majorHAnsi" w:eastAsia="Baskerville Old Face" w:hAnsiTheme="majorHAnsi" w:cs="Baskerville Old Face"/>
                <w:spacing w:val="-2"/>
                <w:w w:val="96"/>
                <w:sz w:val="23"/>
                <w:szCs w:val="23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3"/>
                <w:szCs w:val="23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f</w:t>
            </w:r>
            <w:r w:rsidRPr="000E6A7C">
              <w:rPr>
                <w:rFonts w:asciiTheme="majorHAnsi" w:eastAsia="Baskerville Old Face" w:hAnsiTheme="majorHAnsi" w:cs="Baskerville Old Face"/>
                <w:spacing w:val="-11"/>
                <w:sz w:val="23"/>
                <w:szCs w:val="23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w w:val="96"/>
                <w:sz w:val="23"/>
                <w:szCs w:val="23"/>
              </w:rPr>
              <w:t>So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c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ia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 xml:space="preserve">l 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nd</w:t>
            </w:r>
          </w:p>
          <w:p w14:paraId="21DD9E85" w14:textId="77777777" w:rsidR="007451EE" w:rsidRPr="000E6A7C" w:rsidRDefault="005008CB">
            <w:pPr>
              <w:spacing w:before="22"/>
              <w:ind w:left="40"/>
              <w:rPr>
                <w:rFonts w:asciiTheme="majorHAnsi" w:eastAsia="Baskerville Old Face" w:hAnsiTheme="majorHAnsi" w:cs="Baskerville Old Face"/>
                <w:sz w:val="23"/>
                <w:szCs w:val="23"/>
              </w:rPr>
            </w:pP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Pol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5"/>
                <w:sz w:val="23"/>
                <w:szCs w:val="23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ti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5"/>
                <w:sz w:val="23"/>
                <w:szCs w:val="23"/>
              </w:rPr>
              <w:t>ca</w:t>
            </w: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l</w:t>
            </w:r>
            <w:r w:rsidRPr="000E6A7C">
              <w:rPr>
                <w:rFonts w:asciiTheme="majorHAnsi" w:eastAsia="Baskerville Old Face" w:hAnsiTheme="majorHAnsi" w:cs="Baskerville Old Face"/>
                <w:spacing w:val="8"/>
                <w:w w:val="95"/>
                <w:sz w:val="23"/>
                <w:szCs w:val="23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n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3"/>
                <w:szCs w:val="23"/>
              </w:rPr>
              <w:t>q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u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ry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E170E4F" w14:textId="77777777" w:rsidR="007451EE" w:rsidRPr="000E6A7C" w:rsidRDefault="005008CB">
            <w:pPr>
              <w:spacing w:before="13" w:line="261" w:lineRule="auto"/>
              <w:ind w:left="581" w:right="614"/>
              <w:rPr>
                <w:rFonts w:asciiTheme="majorHAnsi" w:eastAsia="Baskerville Old Face" w:hAnsiTheme="majorHAnsi" w:cs="Baskerville Old Face"/>
                <w:sz w:val="23"/>
                <w:szCs w:val="23"/>
              </w:rPr>
            </w:pPr>
            <w:r w:rsidRPr="000E6A7C">
              <w:rPr>
                <w:rFonts w:asciiTheme="majorHAnsi" w:eastAsia="Baskerville Old Face" w:hAnsiTheme="majorHAnsi" w:cs="Baskerville Old Face"/>
                <w:spacing w:val="1"/>
                <w:w w:val="96"/>
                <w:sz w:val="23"/>
                <w:szCs w:val="23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 xml:space="preserve">nior 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L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ctur</w:t>
            </w:r>
            <w:r w:rsidRPr="000E6A7C">
              <w:rPr>
                <w:rFonts w:asciiTheme="majorHAnsi" w:eastAsia="Baskerville Old Face" w:hAnsiTheme="majorHAnsi" w:cs="Baskerville Old Face"/>
                <w:spacing w:val="-2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 xml:space="preserve">r 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D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p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rt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w w:val="96"/>
                <w:sz w:val="23"/>
                <w:szCs w:val="23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nt</w:t>
            </w:r>
            <w:r w:rsidRPr="000E6A7C">
              <w:rPr>
                <w:rFonts w:asciiTheme="majorHAnsi" w:eastAsia="Baskerville Old Face" w:hAnsiTheme="majorHAnsi" w:cs="Baskerville Old Face"/>
                <w:spacing w:val="-2"/>
                <w:w w:val="96"/>
                <w:sz w:val="23"/>
                <w:szCs w:val="23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3"/>
                <w:szCs w:val="23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f</w:t>
            </w:r>
            <w:r w:rsidRPr="000E6A7C">
              <w:rPr>
                <w:rFonts w:asciiTheme="majorHAnsi" w:eastAsia="Baskerville Old Face" w:hAnsiTheme="majorHAnsi" w:cs="Baskerville Old Face"/>
                <w:spacing w:val="-11"/>
                <w:sz w:val="23"/>
                <w:szCs w:val="23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w w:val="96"/>
                <w:sz w:val="23"/>
                <w:szCs w:val="23"/>
              </w:rPr>
              <w:t>So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c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ia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 xml:space="preserve">l 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 xml:space="preserve">nd </w:t>
            </w: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Pol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5"/>
                <w:sz w:val="23"/>
                <w:szCs w:val="23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ti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5"/>
                <w:sz w:val="23"/>
                <w:szCs w:val="23"/>
              </w:rPr>
              <w:t>ca</w:t>
            </w:r>
            <w:r w:rsidRPr="000E6A7C">
              <w:rPr>
                <w:rFonts w:asciiTheme="majorHAnsi" w:eastAsia="Baskerville Old Face" w:hAnsiTheme="majorHAnsi" w:cs="Baskerville Old Face"/>
                <w:w w:val="95"/>
                <w:sz w:val="23"/>
                <w:szCs w:val="23"/>
              </w:rPr>
              <w:t>l</w:t>
            </w:r>
            <w:r w:rsidRPr="000E6A7C">
              <w:rPr>
                <w:rFonts w:asciiTheme="majorHAnsi" w:eastAsia="Baskerville Old Face" w:hAnsiTheme="majorHAnsi" w:cs="Baskerville Old Face"/>
                <w:spacing w:val="8"/>
                <w:w w:val="95"/>
                <w:sz w:val="23"/>
                <w:szCs w:val="23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n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3"/>
                <w:szCs w:val="23"/>
              </w:rPr>
              <w:t>q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u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ry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658CDD2A" w14:textId="77777777" w:rsidR="007451EE" w:rsidRPr="000E6A7C" w:rsidRDefault="005008CB">
            <w:pPr>
              <w:spacing w:before="13" w:line="271" w:lineRule="auto"/>
              <w:ind w:left="557" w:right="5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>rk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w w:val="96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w w:val="96"/>
                <w:sz w:val="23"/>
                <w:szCs w:val="23"/>
              </w:rPr>
              <w:t xml:space="preserve">ting 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>nag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3"/>
                <w:szCs w:val="23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3"/>
                <w:szCs w:val="23"/>
              </w:rPr>
              <w:t xml:space="preserve">r 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 xml:space="preserve">LL </w:t>
            </w:r>
            <w:r w:rsidRPr="000E6A7C">
              <w:rPr>
                <w:rFonts w:asciiTheme="majorHAnsi" w:eastAsia="Baskerville Old Face" w:hAnsiTheme="majorHAnsi" w:cs="Baskerville Old Face"/>
                <w:spacing w:val="-2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l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u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ti</w:t>
            </w:r>
            <w:r w:rsidRPr="000E6A7C">
              <w:rPr>
                <w:rFonts w:asciiTheme="majorHAnsi" w:eastAsia="Baskerville Old Face" w:hAnsiTheme="majorHAnsi" w:cs="Baskerville Old Face"/>
                <w:spacing w:val="-2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ns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pacing w:val="-3"/>
                <w:sz w:val="22"/>
                <w:szCs w:val="22"/>
              </w:rPr>
              <w:t>P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ty Ltd P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h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: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(0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3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) 9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8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45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8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9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54</w:t>
            </w:r>
          </w:p>
        </w:tc>
      </w:tr>
      <w:tr w:rsidR="000E6A7C" w:rsidRPr="000E6A7C" w14:paraId="26EC0882" w14:textId="77777777">
        <w:trPr>
          <w:trHeight w:hRule="exact" w:val="249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69F73C34" w14:textId="77777777" w:rsidR="007451EE" w:rsidRPr="000E6A7C" w:rsidRDefault="005008CB">
            <w:pPr>
              <w:spacing w:before="14"/>
              <w:ind w:left="40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</w:t>
            </w:r>
            <w:r w:rsidRPr="000E6A7C">
              <w:rPr>
                <w:rFonts w:asciiTheme="majorHAnsi" w:eastAsia="Baskerville Old Face" w:hAnsiTheme="majorHAnsi" w:cs="Baskerville Old Face"/>
                <w:spacing w:val="-3"/>
                <w:sz w:val="22"/>
                <w:szCs w:val="22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 xml:space="preserve">h 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U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ni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ve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r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ity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CCD8988" w14:textId="77777777" w:rsidR="007451EE" w:rsidRPr="000E6A7C" w:rsidRDefault="005008CB">
            <w:pPr>
              <w:spacing w:before="14"/>
              <w:ind w:left="581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</w:t>
            </w:r>
            <w:r w:rsidRPr="000E6A7C">
              <w:rPr>
                <w:rFonts w:asciiTheme="majorHAnsi" w:eastAsia="Baskerville Old Face" w:hAnsiTheme="majorHAnsi" w:cs="Baskerville Old Face"/>
                <w:spacing w:val="-3"/>
                <w:sz w:val="22"/>
                <w:szCs w:val="22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 xml:space="preserve">h 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U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ni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ve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r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s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ity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0421FCCD" w14:textId="77777777" w:rsidR="007451EE" w:rsidRPr="000E6A7C" w:rsidRDefault="007451EE">
            <w:pPr>
              <w:rPr>
                <w:rFonts w:asciiTheme="majorHAnsi" w:hAnsiTheme="majorHAnsi"/>
              </w:rPr>
            </w:pPr>
          </w:p>
        </w:tc>
      </w:tr>
      <w:tr w:rsidR="000E6A7C" w:rsidRPr="000E6A7C" w14:paraId="50766DA2" w14:textId="77777777">
        <w:trPr>
          <w:trHeight w:hRule="exact" w:val="25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80F3A5E" w14:textId="77777777" w:rsidR="007451EE" w:rsidRPr="000E6A7C" w:rsidRDefault="005008CB">
            <w:pPr>
              <w:spacing w:before="15"/>
              <w:ind w:left="40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P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h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: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(0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3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) 9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9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05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3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1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09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B3F0B82" w14:textId="77777777" w:rsidR="007451EE" w:rsidRPr="000E6A7C" w:rsidRDefault="005008CB">
            <w:pPr>
              <w:spacing w:before="15"/>
              <w:ind w:left="581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P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h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o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n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: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(0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3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) 9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9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05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3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4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56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0CA92829" w14:textId="77777777" w:rsidR="007451EE" w:rsidRPr="000E6A7C" w:rsidRDefault="007451EE">
            <w:pPr>
              <w:rPr>
                <w:rFonts w:asciiTheme="majorHAnsi" w:hAnsiTheme="majorHAnsi"/>
              </w:rPr>
            </w:pPr>
          </w:p>
        </w:tc>
      </w:tr>
      <w:tr w:rsidR="000E6A7C" w:rsidRPr="000E6A7C" w14:paraId="2A541D92" w14:textId="77777777">
        <w:trPr>
          <w:trHeight w:hRule="exact" w:val="336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6A58B74A" w14:textId="77777777" w:rsidR="007451EE" w:rsidRPr="000E6A7C" w:rsidRDefault="005008CB">
            <w:pPr>
              <w:spacing w:before="16"/>
              <w:ind w:left="40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l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: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j</w:t>
            </w:r>
            <w:hyperlink r:id="rId10"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.</w:t>
              </w:r>
              <w:r w:rsidRPr="000E6A7C">
                <w:rPr>
                  <w:rFonts w:asciiTheme="majorHAnsi" w:eastAsia="Baskerville Old Face" w:hAnsiTheme="majorHAnsi" w:cs="Baskerville Old Face"/>
                  <w:spacing w:val="2"/>
                  <w:sz w:val="22"/>
                  <w:szCs w:val="22"/>
                </w:rPr>
                <w:t>l</w:t>
              </w:r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e</w:t>
              </w:r>
              <w:r w:rsidRPr="000E6A7C">
                <w:rPr>
                  <w:rFonts w:asciiTheme="majorHAnsi" w:eastAsia="Baskerville Old Face" w:hAnsiTheme="majorHAnsi" w:cs="Baskerville Old Face"/>
                  <w:sz w:val="22"/>
                  <w:szCs w:val="22"/>
                </w:rPr>
                <w:t>ctor</w:t>
              </w:r>
              <w:r w:rsidRPr="000E6A7C">
                <w:rPr>
                  <w:rFonts w:asciiTheme="majorHAnsi" w:eastAsia="Baskerville Old Face" w:hAnsiTheme="majorHAnsi" w:cs="Baskerville Old Face"/>
                  <w:spacing w:val="1"/>
                  <w:sz w:val="22"/>
                  <w:szCs w:val="22"/>
                </w:rPr>
                <w:t>@</w:t>
              </w:r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e</w:t>
              </w:r>
              <w:r w:rsidRPr="000E6A7C">
                <w:rPr>
                  <w:rFonts w:asciiTheme="majorHAnsi" w:eastAsia="Baskerville Old Face" w:hAnsiTheme="majorHAnsi" w:cs="Baskerville Old Face"/>
                  <w:spacing w:val="1"/>
                  <w:sz w:val="22"/>
                  <w:szCs w:val="22"/>
                </w:rPr>
                <w:t>m</w:t>
              </w:r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a</w:t>
              </w:r>
              <w:r w:rsidRPr="000E6A7C">
                <w:rPr>
                  <w:rFonts w:asciiTheme="majorHAnsi" w:eastAsia="Baskerville Old Face" w:hAnsiTheme="majorHAnsi" w:cs="Baskerville Old Face"/>
                  <w:sz w:val="22"/>
                  <w:szCs w:val="22"/>
                </w:rPr>
                <w:t>i</w:t>
              </w:r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l.</w:t>
              </w:r>
              <w:r w:rsidRPr="000E6A7C">
                <w:rPr>
                  <w:rFonts w:asciiTheme="majorHAnsi" w:eastAsia="Baskerville Old Face" w:hAnsiTheme="majorHAnsi" w:cs="Baskerville Old Face"/>
                  <w:sz w:val="22"/>
                  <w:szCs w:val="22"/>
                </w:rPr>
                <w:t>com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87C911C" w14:textId="77777777" w:rsidR="007451EE" w:rsidRPr="000E6A7C" w:rsidRDefault="005008CB">
            <w:pPr>
              <w:spacing w:before="16"/>
              <w:ind w:left="581"/>
              <w:rPr>
                <w:rFonts w:asciiTheme="majorHAnsi" w:eastAsia="Baskerville Old Face" w:hAnsiTheme="majorHAnsi" w:cs="Baskerville Old Face"/>
                <w:sz w:val="22"/>
                <w:szCs w:val="22"/>
              </w:rPr>
            </w:pP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E</w:t>
            </w:r>
            <w:r w:rsidRPr="000E6A7C">
              <w:rPr>
                <w:rFonts w:asciiTheme="majorHAnsi" w:eastAsia="Baskerville Old Face" w:hAnsiTheme="majorHAnsi" w:cs="Baskerville Old Face"/>
                <w:spacing w:val="1"/>
                <w:sz w:val="22"/>
                <w:szCs w:val="22"/>
              </w:rPr>
              <w:t>m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a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i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l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: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 xml:space="preserve"> j.</w:t>
            </w:r>
            <w:r w:rsidRPr="000E6A7C">
              <w:rPr>
                <w:rFonts w:asciiTheme="majorHAnsi" w:eastAsia="Baskerville Old Face" w:hAnsiTheme="majorHAnsi" w:cs="Baskerville Old Face"/>
                <w:sz w:val="22"/>
                <w:szCs w:val="22"/>
              </w:rPr>
              <w:t>b</w:t>
            </w:r>
            <w:r w:rsidRPr="000E6A7C">
              <w:rPr>
                <w:rFonts w:asciiTheme="majorHAnsi" w:eastAsia="Baskerville Old Face" w:hAnsiTheme="majorHAnsi" w:cs="Baskerville Old Face"/>
                <w:spacing w:val="-1"/>
                <w:sz w:val="22"/>
                <w:szCs w:val="22"/>
              </w:rPr>
              <w:t>la</w:t>
            </w:r>
            <w:hyperlink r:id="rId11">
              <w:r w:rsidRPr="000E6A7C">
                <w:rPr>
                  <w:rFonts w:asciiTheme="majorHAnsi" w:eastAsia="Baskerville Old Face" w:hAnsiTheme="majorHAnsi" w:cs="Baskerville Old Face"/>
                  <w:sz w:val="22"/>
                  <w:szCs w:val="22"/>
                </w:rPr>
                <w:t xml:space="preserve">nk </w:t>
              </w:r>
              <w:r w:rsidRPr="000E6A7C">
                <w:rPr>
                  <w:rFonts w:asciiTheme="majorHAnsi" w:eastAsia="Baskerville Old Face" w:hAnsiTheme="majorHAnsi" w:cs="Baskerville Old Face"/>
                  <w:spacing w:val="1"/>
                  <w:sz w:val="22"/>
                  <w:szCs w:val="22"/>
                </w:rPr>
                <w:t>@</w:t>
              </w:r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e</w:t>
              </w:r>
              <w:r w:rsidRPr="000E6A7C">
                <w:rPr>
                  <w:rFonts w:asciiTheme="majorHAnsi" w:eastAsia="Baskerville Old Face" w:hAnsiTheme="majorHAnsi" w:cs="Baskerville Old Face"/>
                  <w:spacing w:val="1"/>
                  <w:sz w:val="22"/>
                  <w:szCs w:val="22"/>
                </w:rPr>
                <w:t>m</w:t>
              </w:r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a</w:t>
              </w:r>
              <w:r w:rsidRPr="000E6A7C">
                <w:rPr>
                  <w:rFonts w:asciiTheme="majorHAnsi" w:eastAsia="Baskerville Old Face" w:hAnsiTheme="majorHAnsi" w:cs="Baskerville Old Face"/>
                  <w:sz w:val="22"/>
                  <w:szCs w:val="22"/>
                </w:rPr>
                <w:t>i</w:t>
              </w:r>
              <w:r w:rsidRPr="000E6A7C">
                <w:rPr>
                  <w:rFonts w:asciiTheme="majorHAnsi" w:eastAsia="Baskerville Old Face" w:hAnsiTheme="majorHAnsi" w:cs="Baskerville Old Face"/>
                  <w:spacing w:val="-1"/>
                  <w:sz w:val="22"/>
                  <w:szCs w:val="22"/>
                </w:rPr>
                <w:t>l.</w:t>
              </w:r>
              <w:r w:rsidRPr="000E6A7C">
                <w:rPr>
                  <w:rFonts w:asciiTheme="majorHAnsi" w:eastAsia="Baskerville Old Face" w:hAnsiTheme="majorHAnsi" w:cs="Baskerville Old Face"/>
                  <w:sz w:val="22"/>
                  <w:szCs w:val="22"/>
                </w:rPr>
                <w:t>com</w:t>
              </w:r>
            </w:hyperlink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0DD7C959" w14:textId="77777777" w:rsidR="007451EE" w:rsidRPr="000E6A7C" w:rsidRDefault="007451EE">
            <w:pPr>
              <w:rPr>
                <w:rFonts w:asciiTheme="majorHAnsi" w:hAnsiTheme="majorHAnsi"/>
              </w:rPr>
            </w:pPr>
          </w:p>
        </w:tc>
      </w:tr>
    </w:tbl>
    <w:p w14:paraId="77FF3364" w14:textId="77777777" w:rsidR="005008CB" w:rsidRPr="000E6A7C" w:rsidRDefault="005008CB">
      <w:pPr>
        <w:rPr>
          <w:rFonts w:asciiTheme="majorHAnsi" w:hAnsiTheme="majorHAnsi"/>
        </w:rPr>
      </w:pPr>
    </w:p>
    <w:sectPr w:rsidR="005008CB" w:rsidRPr="000E6A7C">
      <w:pgSz w:w="11920" w:h="16860"/>
      <w:pgMar w:top="1200" w:right="260" w:bottom="280" w:left="260" w:header="427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4E18C" w14:textId="77777777" w:rsidR="005008CB" w:rsidRDefault="005008CB">
      <w:r>
        <w:separator/>
      </w:r>
    </w:p>
  </w:endnote>
  <w:endnote w:type="continuationSeparator" w:id="0">
    <w:p w14:paraId="02E9ED1F" w14:textId="77777777" w:rsidR="005008CB" w:rsidRDefault="0050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753BD" w14:textId="77777777" w:rsidR="007451EE" w:rsidRDefault="005008CB">
    <w:pPr>
      <w:spacing w:line="200" w:lineRule="exact"/>
    </w:pPr>
    <w:r>
      <w:pict w14:anchorId="322F980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2.45pt;margin-top:761.6pt;width:70.25pt;height:34.75pt;z-index:-251658752;mso-position-horizontal-relative:page;mso-position-vertical-relative:page" filled="f" stroked="f">
          <v:textbox inset="0,0,0,0">
            <w:txbxContent>
              <w:p w14:paraId="6BBE0E03" w14:textId="77777777" w:rsidR="007451EE" w:rsidRDefault="005008CB">
                <w:pPr>
                  <w:spacing w:before="20"/>
                  <w:ind w:left="612" w:right="611"/>
                  <w:jc w:val="center"/>
                  <w:rPr>
                    <w:rFonts w:ascii="Baskerville Old Face" w:eastAsia="Baskerville Old Face" w:hAnsi="Baskerville Old Face" w:cs="Baskerville Old Face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Baskerville Old Face" w:eastAsia="Baskerville Old Face" w:hAnsi="Baskerville Old Face" w:cs="Baskerville Old Face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  <w:p w14:paraId="752C7FA0" w14:textId="77777777" w:rsidR="007451EE" w:rsidRDefault="005008CB">
                <w:pPr>
                  <w:spacing w:before="27"/>
                  <w:ind w:left="-15" w:right="-15"/>
                  <w:jc w:val="center"/>
                  <w:rPr>
                    <w:rFonts w:ascii="Baskerville Old Face" w:eastAsia="Baskerville Old Face" w:hAnsi="Baskerville Old Face" w:cs="Baskerville Old Face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pacing w:val="1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1"/>
                  </w:rPr>
                  <w:t>ma</w:t>
                </w:r>
                <w:r>
                  <w:rPr>
                    <w:rFonts w:ascii="Baskerville Old Face" w:eastAsia="Baskerville Old Face" w:hAnsi="Baskerville Old Face" w:cs="Baskerville Old Face"/>
                    <w:spacing w:val="2"/>
                  </w:rPr>
                  <w:t>n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</w:rPr>
                  <w:t>d</w:t>
                </w:r>
                <w:r>
                  <w:rPr>
                    <w:rFonts w:ascii="Baskerville Old Face" w:eastAsia="Baskerville Old Face" w:hAnsi="Baskerville Old Face" w:cs="Baskerville Old Face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spacing w:val="-1"/>
                    <w:w w:val="99"/>
                  </w:rPr>
                  <w:t>m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b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9"/>
                  </w:rPr>
                  <w:t>a</w:t>
                </w:r>
                <w:r>
                  <w:rPr>
                    <w:rFonts w:ascii="Baskerville Old Face" w:eastAsia="Baskerville Old Face" w:hAnsi="Baskerville Old Face" w:cs="Baskerville Old Face"/>
                    <w:w w:val="99"/>
                  </w:rPr>
                  <w:t>ni</w:t>
                </w:r>
              </w:p>
              <w:p w14:paraId="472904C0" w14:textId="77777777" w:rsidR="007451EE" w:rsidRDefault="005008CB">
                <w:pPr>
                  <w:spacing w:before="26"/>
                  <w:ind w:left="183" w:right="179"/>
                  <w:jc w:val="center"/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04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2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345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pacing w:val="-2"/>
                    <w:sz w:val="18"/>
                    <w:szCs w:val="18"/>
                  </w:rPr>
                  <w:t>6</w:t>
                </w:r>
                <w:r>
                  <w:rPr>
                    <w:rFonts w:ascii="Baskerville Old Face" w:eastAsia="Baskerville Old Face" w:hAnsi="Baskerville Old Face" w:cs="Baskerville Old Face"/>
                    <w:sz w:val="18"/>
                    <w:szCs w:val="18"/>
                  </w:rPr>
                  <w:t>78</w:t>
                </w:r>
              </w:p>
            </w:txbxContent>
          </v:textbox>
          <w10:wrap anchorx="page" anchory="page"/>
        </v:shape>
      </w:pict>
    </w:r>
    <w:r>
      <w:pict w14:anchorId="66E7F565">
        <v:shape id="_x0000_s2049" type="#_x0000_t202" style="position:absolute;margin-left:455.55pt;margin-top:769.05pt;width:120.65pt;height:42.3pt;z-index:-251657728;mso-position-horizontal-relative:page;mso-position-vertical-relative:page" filled="f" stroked="f">
          <v:textbox inset="0,0,0,0">
            <w:txbxContent>
              <w:p w14:paraId="4B3ACB8F" w14:textId="77777777" w:rsidR="007451EE" w:rsidRDefault="005008CB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29A015A0" w14:textId="77777777" w:rsidR="007451EE" w:rsidRDefault="005008CB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7D6A6B72" w14:textId="77777777" w:rsidR="007451EE" w:rsidRDefault="005008CB">
                <w:pPr>
                  <w:spacing w:before="6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017C2" w14:textId="77777777" w:rsidR="005008CB" w:rsidRDefault="005008CB">
      <w:r>
        <w:separator/>
      </w:r>
    </w:p>
  </w:footnote>
  <w:footnote w:type="continuationSeparator" w:id="0">
    <w:p w14:paraId="2FA415F9" w14:textId="77777777" w:rsidR="005008CB" w:rsidRDefault="00500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6CBD8" w14:textId="77777777" w:rsidR="007451EE" w:rsidRDefault="005008CB">
    <w:pPr>
      <w:spacing w:line="200" w:lineRule="exact"/>
    </w:pPr>
    <w:r>
      <w:pict w14:anchorId="30DD3B10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9r245,240l1541,919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697711"/>
    <w:multiLevelType w:val="multilevel"/>
    <w:tmpl w:val="186AFA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1EE"/>
    <w:rsid w:val="000E6A7C"/>
    <w:rsid w:val="005008CB"/>
    <w:rsid w:val="0074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402B9F40"/>
  <w15:docId w15:val="{EB95B8F4-0117-4F0F-A381-582E003F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@e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ector@e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765</Words>
  <Characters>4363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2021-03-18T00:53:00Z</dcterms:created>
  <dcterms:modified xsi:type="dcterms:W3CDTF">2021-03-18T00:56:00Z</dcterms:modified>
</cp:coreProperties>
</file>